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6E4C1" w14:textId="77777777" w:rsidR="00536445" w:rsidRPr="00536445" w:rsidRDefault="00536445" w:rsidP="00536445">
      <w:pPr>
        <w:ind w:left="3627" w:right="3387"/>
        <w:jc w:val="center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Elijah Whitehead</w:t>
      </w:r>
    </w:p>
    <w:p w14:paraId="02A38D6B" w14:textId="4E57B1A5" w:rsidR="00D60389" w:rsidRPr="00536445" w:rsidRDefault="006721A9" w:rsidP="00536445">
      <w:pPr>
        <w:ind w:left="3627" w:right="338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36445">
        <w:rPr>
          <w:rFonts w:asciiTheme="minorHAnsi" w:hAnsiTheme="minorHAnsi" w:cstheme="minorHAnsi"/>
          <w:b/>
          <w:bCs/>
          <w:i/>
          <w:w w:val="114"/>
          <w:sz w:val="22"/>
          <w:szCs w:val="22"/>
        </w:rPr>
        <w:t>Cu</w:t>
      </w:r>
      <w:r w:rsidRPr="00536445">
        <w:rPr>
          <w:rFonts w:asciiTheme="minorHAnsi" w:hAnsiTheme="minorHAnsi" w:cstheme="minorHAnsi"/>
          <w:b/>
          <w:bCs/>
          <w:i/>
          <w:spacing w:val="-6"/>
          <w:w w:val="114"/>
          <w:sz w:val="22"/>
          <w:szCs w:val="22"/>
        </w:rPr>
        <w:t>r</w:t>
      </w:r>
      <w:r w:rsidRPr="00536445">
        <w:rPr>
          <w:rFonts w:asciiTheme="minorHAnsi" w:hAnsiTheme="minorHAnsi" w:cstheme="minorHAnsi"/>
          <w:b/>
          <w:bCs/>
          <w:i/>
          <w:w w:val="114"/>
          <w:sz w:val="22"/>
          <w:szCs w:val="22"/>
        </w:rPr>
        <w:t>riculum</w:t>
      </w:r>
      <w:r w:rsidRPr="00536445">
        <w:rPr>
          <w:rFonts w:asciiTheme="minorHAnsi" w:hAnsiTheme="minorHAnsi" w:cstheme="minorHAnsi"/>
          <w:b/>
          <w:bCs/>
          <w:i/>
          <w:spacing w:val="-24"/>
          <w:w w:val="114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b/>
          <w:bCs/>
          <w:i/>
          <w:w w:val="114"/>
          <w:sz w:val="22"/>
          <w:szCs w:val="22"/>
        </w:rPr>
        <w:t>Vitae</w:t>
      </w:r>
    </w:p>
    <w:p w14:paraId="5774EFF3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  <w:sectPr w:rsidR="00D60389" w:rsidRPr="00536445">
          <w:pgSz w:w="12240" w:h="15840"/>
          <w:pgMar w:top="1320" w:right="1580" w:bottom="280" w:left="1340" w:header="720" w:footer="720" w:gutter="0"/>
          <w:cols w:space="720"/>
        </w:sectPr>
      </w:pPr>
    </w:p>
    <w:p w14:paraId="3C263251" w14:textId="77777777" w:rsidR="00D60389" w:rsidRPr="00536445" w:rsidRDefault="006721A9" w:rsidP="00536445">
      <w:pPr>
        <w:spacing w:before="33"/>
        <w:ind w:left="100" w:right="-50"/>
        <w:rPr>
          <w:rFonts w:asciiTheme="minorHAnsi" w:hAnsiTheme="minorHAnsi" w:cstheme="minorHAnsi"/>
          <w:b/>
          <w:bCs/>
          <w:sz w:val="22"/>
          <w:szCs w:val="22"/>
        </w:rPr>
      </w:pPr>
      <w:r w:rsidRPr="00536445">
        <w:rPr>
          <w:rFonts w:asciiTheme="minorHAnsi" w:hAnsiTheme="minorHAnsi" w:cstheme="minorHAnsi"/>
          <w:b/>
          <w:bCs/>
          <w:w w:val="91"/>
          <w:sz w:val="22"/>
          <w:szCs w:val="22"/>
        </w:rPr>
        <w:t>OFFICE</w:t>
      </w:r>
      <w:r w:rsidRPr="00536445">
        <w:rPr>
          <w:rFonts w:asciiTheme="minorHAnsi" w:hAnsiTheme="minorHAnsi" w:cstheme="minorHAnsi"/>
          <w:b/>
          <w:bCs/>
          <w:spacing w:val="33"/>
          <w:w w:val="9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b/>
          <w:bCs/>
          <w:w w:val="91"/>
          <w:sz w:val="22"/>
          <w:szCs w:val="22"/>
        </w:rPr>
        <w:t>ADDRESS:</w:t>
      </w:r>
    </w:p>
    <w:p w14:paraId="206533A1" w14:textId="77777777" w:rsidR="00D60389" w:rsidRPr="00536445" w:rsidRDefault="006721A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</w:p>
    <w:p w14:paraId="657A7809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65BD53A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7400</w:t>
      </w:r>
      <w:r w:rsidRPr="00536445">
        <w:rPr>
          <w:rFonts w:asciiTheme="minorHAnsi" w:eastAsia="Century" w:hAnsiTheme="minorHAnsi" w:cstheme="minorHAnsi"/>
          <w:spacing w:val="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East</w:t>
      </w:r>
      <w:r w:rsidRPr="00536445">
        <w:rPr>
          <w:rFonts w:asciiTheme="minorHAnsi" w:eastAsia="Century" w:hAnsiTheme="minorHAnsi" w:cstheme="minorHAnsi"/>
          <w:spacing w:val="-9"/>
          <w:w w:val="8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Crestline</w:t>
      </w:r>
      <w:r w:rsidRPr="00536445">
        <w:rPr>
          <w:rFonts w:asciiTheme="minorHAnsi" w:eastAsia="Century" w:hAnsiTheme="minorHAnsi" w:cstheme="minorHAnsi"/>
          <w:spacing w:val="16"/>
          <w:w w:val="8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Circl</w:t>
      </w:r>
      <w:r w:rsidRPr="00536445">
        <w:rPr>
          <w:rFonts w:asciiTheme="minorHAnsi" w:eastAsia="Century" w:hAnsiTheme="minorHAnsi" w:cstheme="minorHAnsi"/>
          <w:spacing w:val="-6"/>
          <w:w w:val="88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7"/>
          <w:w w:val="8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Suite</w:t>
      </w:r>
      <w:r w:rsidRPr="00536445">
        <w:rPr>
          <w:rFonts w:asciiTheme="minorHAnsi" w:eastAsia="Century" w:hAnsiTheme="minorHAnsi" w:cstheme="minorHAnsi"/>
          <w:spacing w:val="-7"/>
          <w:w w:val="8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235</w:t>
      </w:r>
    </w:p>
    <w:p w14:paraId="2C0FD163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Greenwood</w:t>
      </w:r>
      <w:r w:rsidRPr="00536445">
        <w:rPr>
          <w:rFonts w:asciiTheme="minorHAnsi" w:eastAsia="Century" w:hAnsiTheme="minorHAnsi" w:cstheme="minorHAnsi"/>
          <w:spacing w:val="3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Villag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80111</w:t>
      </w:r>
    </w:p>
    <w:p w14:paraId="75E08918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Phon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(720)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488-7677</w:t>
      </w:r>
    </w:p>
    <w:p w14:paraId="41F85E85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     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(720)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488-7717</w:t>
      </w:r>
    </w:p>
    <w:p w14:paraId="704EF772" w14:textId="27B2298A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580" w:bottom="280" w:left="1340" w:header="720" w:footer="720" w:gutter="0"/>
          <w:cols w:num="2" w:space="720" w:equalWidth="0">
            <w:col w:w="1672" w:space="315"/>
            <w:col w:w="7333"/>
          </w:cols>
        </w:sect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Email: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hyperlink r:id="rId7">
        <w:r w:rsidR="00536445" w:rsidRPr="00536445">
          <w:rPr>
            <w:rFonts w:asciiTheme="minorHAnsi" w:eastAsia="Century" w:hAnsiTheme="minorHAnsi" w:cstheme="minorHAnsi"/>
            <w:w w:val="104"/>
            <w:sz w:val="22"/>
            <w:szCs w:val="22"/>
          </w:rPr>
          <w:t>elijah@gmailcom</w:t>
        </w:r>
      </w:hyperlink>
    </w:p>
    <w:p w14:paraId="2077B62B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B945CE0" w14:textId="77777777" w:rsidR="00D60389" w:rsidRPr="00536445" w:rsidRDefault="006721A9" w:rsidP="00536445">
      <w:pPr>
        <w:spacing w:before="33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536445">
        <w:rPr>
          <w:rFonts w:asciiTheme="minorHAnsi" w:hAnsiTheme="minorHAnsi" w:cstheme="minorHAnsi"/>
          <w:b/>
          <w:bCs/>
          <w:w w:val="88"/>
          <w:sz w:val="22"/>
          <w:szCs w:val="22"/>
        </w:rPr>
        <w:t>PERSONAL</w:t>
      </w:r>
      <w:r w:rsidRPr="00536445">
        <w:rPr>
          <w:rFonts w:asciiTheme="minorHAnsi" w:hAnsiTheme="minorHAnsi" w:cstheme="minorHAnsi"/>
          <w:b/>
          <w:bCs/>
          <w:spacing w:val="14"/>
          <w:w w:val="88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b/>
          <w:bCs/>
          <w:w w:val="91"/>
          <w:sz w:val="22"/>
          <w:szCs w:val="22"/>
        </w:rPr>
        <w:t>INFORM</w:t>
      </w:r>
      <w:r w:rsidRPr="00536445">
        <w:rPr>
          <w:rFonts w:asciiTheme="minorHAnsi" w:hAnsiTheme="minorHAnsi" w:cstheme="minorHAnsi"/>
          <w:b/>
          <w:bCs/>
          <w:spacing w:val="-8"/>
          <w:w w:val="91"/>
          <w:sz w:val="22"/>
          <w:szCs w:val="22"/>
        </w:rPr>
        <w:t>A</w:t>
      </w:r>
      <w:r w:rsidRPr="00536445">
        <w:rPr>
          <w:rFonts w:asciiTheme="minorHAnsi" w:hAnsiTheme="minorHAnsi" w:cstheme="minorHAnsi"/>
          <w:b/>
          <w:bCs/>
          <w:w w:val="68"/>
          <w:sz w:val="22"/>
          <w:szCs w:val="22"/>
        </w:rPr>
        <w:t>T</w:t>
      </w:r>
      <w:r w:rsidRPr="00536445">
        <w:rPr>
          <w:rFonts w:asciiTheme="minorHAnsi" w:hAnsiTheme="minorHAnsi" w:cstheme="minorHAnsi"/>
          <w:b/>
          <w:bCs/>
          <w:w w:val="98"/>
          <w:sz w:val="22"/>
          <w:szCs w:val="22"/>
        </w:rPr>
        <w:t>ION:</w:t>
      </w:r>
    </w:p>
    <w:p w14:paraId="75BBBB4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Place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4"/>
          <w:sz w:val="22"/>
          <w:szCs w:val="22"/>
        </w:rPr>
        <w:t xml:space="preserve">Birth:               </w:t>
      </w:r>
      <w:r w:rsidRPr="00536445">
        <w:rPr>
          <w:rFonts w:asciiTheme="minorHAnsi" w:eastAsia="Century" w:hAnsiTheme="minorHAnsi" w:cstheme="minorHAnsi"/>
          <w:spacing w:val="24"/>
          <w:w w:val="7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Adelaid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pacing w:val="-3"/>
          <w:w w:val="8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Australia</w:t>
      </w:r>
    </w:p>
    <w:p w14:paraId="3E0BFAE4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CA4D8EA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536445">
        <w:rPr>
          <w:rFonts w:asciiTheme="minorHAnsi" w:hAnsiTheme="minorHAnsi" w:cstheme="minorHAnsi"/>
          <w:b/>
          <w:bCs/>
          <w:w w:val="91"/>
          <w:sz w:val="22"/>
          <w:szCs w:val="22"/>
        </w:rPr>
        <w:t>POSTDOCTORAL</w:t>
      </w:r>
      <w:r w:rsidRPr="00536445">
        <w:rPr>
          <w:rFonts w:asciiTheme="minorHAnsi" w:hAnsiTheme="minorHAnsi" w:cstheme="minorHAnsi"/>
          <w:b/>
          <w:bCs/>
          <w:spacing w:val="12"/>
          <w:w w:val="9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b/>
          <w:bCs/>
          <w:w w:val="79"/>
          <w:sz w:val="22"/>
          <w:szCs w:val="22"/>
        </w:rPr>
        <w:t>TRAI</w:t>
      </w:r>
      <w:r w:rsidRPr="00536445">
        <w:rPr>
          <w:rFonts w:asciiTheme="minorHAnsi" w:hAnsiTheme="minorHAnsi" w:cstheme="minorHAnsi"/>
          <w:b/>
          <w:bCs/>
          <w:w w:val="97"/>
          <w:sz w:val="22"/>
          <w:szCs w:val="22"/>
        </w:rPr>
        <w:t>NING:</w:t>
      </w:r>
    </w:p>
    <w:p w14:paraId="0B226BEB" w14:textId="77777777" w:rsidR="00D60389" w:rsidRPr="00536445" w:rsidRDefault="006721A9" w:rsidP="00536445">
      <w:pPr>
        <w:spacing w:before="20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7/1990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6/1993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Carolina</w:t>
      </w:r>
      <w:r w:rsidRPr="00536445">
        <w:rPr>
          <w:rFonts w:asciiTheme="minorHAnsi" w:eastAsia="Century" w:hAnsiTheme="minorHAnsi" w:cstheme="minorHAnsi"/>
          <w:spacing w:val="47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Chapel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5"/>
          <w:position w:val="-1"/>
          <w:sz w:val="22"/>
          <w:szCs w:val="22"/>
        </w:rPr>
        <w:t>Hil</w:t>
      </w:r>
      <w:r w:rsidRPr="00536445">
        <w:rPr>
          <w:rFonts w:asciiTheme="minorHAnsi" w:eastAsia="Century" w:hAnsiTheme="minorHAnsi" w:cstheme="minorHAnsi"/>
          <w:spacing w:val="-4"/>
          <w:w w:val="65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y</w:t>
      </w:r>
    </w:p>
    <w:p w14:paraId="4292C0D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Master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Science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Degree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Certificat</w:t>
      </w:r>
      <w:r w:rsidRPr="00536445">
        <w:rPr>
          <w:rFonts w:asciiTheme="minorHAnsi" w:eastAsia="Century" w:hAnsiTheme="minorHAnsi" w:cstheme="minorHAnsi"/>
          <w:spacing w:val="-4"/>
          <w:w w:val="9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9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rosthodontics</w:t>
      </w:r>
    </w:p>
    <w:p w14:paraId="12FD6B0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29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training</w:t>
      </w:r>
      <w:r w:rsidRPr="00536445">
        <w:rPr>
          <w:rFonts w:asciiTheme="minorHAnsi" w:eastAsia="Century" w:hAnsiTheme="minorHAnsi" w:cstheme="minorHAnsi"/>
          <w:spacing w:val="-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also</w:t>
      </w:r>
      <w:r w:rsidRPr="00536445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Maxillofacial </w:t>
      </w:r>
      <w:r w:rsidRPr="00536445">
        <w:rPr>
          <w:rFonts w:asciiTheme="minorHAnsi" w:eastAsia="Century" w:hAnsiTheme="minorHAnsi" w:cstheme="minorHAnsi"/>
          <w:spacing w:val="2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1EFF9A60" w14:textId="77777777" w:rsidR="00D60389" w:rsidRPr="00536445" w:rsidRDefault="006721A9" w:rsidP="00536445">
      <w:pPr>
        <w:spacing w:before="97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1/1996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7/1997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4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4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"/>
          <w:w w:val="8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Detroi</w:t>
      </w:r>
      <w:r w:rsidRPr="00536445">
        <w:rPr>
          <w:rFonts w:asciiTheme="minorHAnsi" w:eastAsia="Century" w:hAnsiTheme="minorHAnsi" w:cstheme="minorHAnsi"/>
          <w:spacing w:val="-9"/>
          <w:w w:val="84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1"/>
          <w:w w:val="8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Michigan</w:t>
      </w:r>
    </w:p>
    <w:p w14:paraId="4ED21C8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Doctor</w:t>
      </w:r>
      <w:r w:rsidRPr="00536445">
        <w:rPr>
          <w:rFonts w:asciiTheme="minorHAnsi" w:eastAsia="Century" w:hAnsiTheme="minorHAnsi" w:cstheme="minorHAnsi"/>
          <w:spacing w:val="-1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Surge</w:t>
      </w:r>
      <w:r w:rsidRPr="00536445">
        <w:rPr>
          <w:rFonts w:asciiTheme="minorHAnsi" w:eastAsia="Century" w:hAnsiTheme="minorHAnsi" w:cstheme="minorHAnsi"/>
          <w:spacing w:val="10"/>
          <w:w w:val="89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awarded:</w:t>
      </w:r>
      <w:r w:rsidRPr="00536445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7/1997</w:t>
      </w:r>
    </w:p>
    <w:p w14:paraId="6D9C739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1/1980-12/1984       </w:t>
      </w:r>
      <w:r w:rsidRPr="00536445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Adelaid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 xml:space="preserve">South </w:t>
      </w:r>
      <w:r w:rsidRPr="00536445">
        <w:rPr>
          <w:rFonts w:asciiTheme="minorHAnsi" w:eastAsia="Century" w:hAnsiTheme="minorHAnsi" w:cstheme="minorHAnsi"/>
          <w:spacing w:val="10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Australi</w:t>
      </w:r>
      <w:r w:rsidRPr="00536445">
        <w:rPr>
          <w:rFonts w:asciiTheme="minorHAnsi" w:eastAsia="Century" w:hAnsiTheme="minorHAnsi" w:cstheme="minorHAnsi"/>
          <w:spacing w:val="-3"/>
          <w:w w:val="8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3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AUSTRALIA</w:t>
      </w:r>
    </w:p>
    <w:p w14:paraId="260AD22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82BFC0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Bachelor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Surge</w:t>
      </w:r>
      <w:r w:rsidRPr="00536445">
        <w:rPr>
          <w:rFonts w:asciiTheme="minorHAnsi" w:eastAsia="Century" w:hAnsiTheme="minorHAnsi" w:cstheme="minorHAnsi"/>
          <w:spacing w:val="10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0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Degree</w:t>
      </w:r>
      <w:r w:rsidRPr="00536445">
        <w:rPr>
          <w:rFonts w:asciiTheme="minorHAnsi" w:eastAsia="Century" w:hAnsiTheme="minorHAnsi" w:cstheme="minorHAnsi"/>
          <w:spacing w:val="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awarded:</w:t>
      </w:r>
      <w:r w:rsidRPr="00536445">
        <w:rPr>
          <w:rFonts w:asciiTheme="minorHAnsi" w:eastAsia="Century" w:hAnsiTheme="minorHAnsi" w:cstheme="minorHAnsi"/>
          <w:spacing w:val="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5/1985</w:t>
      </w:r>
    </w:p>
    <w:p w14:paraId="1A71642E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1CE9F1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536445">
        <w:rPr>
          <w:rFonts w:asciiTheme="minorHAnsi" w:hAnsiTheme="minorHAnsi" w:cstheme="minorHAnsi"/>
          <w:b/>
          <w:bCs/>
          <w:w w:val="86"/>
          <w:sz w:val="22"/>
          <w:szCs w:val="22"/>
        </w:rPr>
        <w:t>LICENSURE</w:t>
      </w:r>
      <w:r w:rsidRPr="00536445">
        <w:rPr>
          <w:rFonts w:asciiTheme="minorHAnsi" w:hAnsiTheme="minorHAnsi" w:cstheme="minorHAnsi"/>
          <w:b/>
          <w:bCs/>
          <w:spacing w:val="15"/>
          <w:w w:val="8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b/>
          <w:bCs/>
          <w:w w:val="77"/>
          <w:sz w:val="22"/>
          <w:szCs w:val="22"/>
        </w:rPr>
        <w:t>S</w:t>
      </w:r>
      <w:r w:rsidRPr="00536445">
        <w:rPr>
          <w:rFonts w:asciiTheme="minorHAnsi" w:hAnsiTheme="minorHAnsi" w:cstheme="minorHAnsi"/>
          <w:b/>
          <w:bCs/>
          <w:spacing w:val="-8"/>
          <w:w w:val="77"/>
          <w:sz w:val="22"/>
          <w:szCs w:val="22"/>
        </w:rPr>
        <w:t>T</w:t>
      </w:r>
      <w:r w:rsidRPr="00536445">
        <w:rPr>
          <w:rFonts w:asciiTheme="minorHAnsi" w:hAnsiTheme="minorHAnsi" w:cstheme="minorHAnsi"/>
          <w:b/>
          <w:bCs/>
          <w:spacing w:val="-8"/>
          <w:w w:val="83"/>
          <w:sz w:val="22"/>
          <w:szCs w:val="22"/>
        </w:rPr>
        <w:t>A</w:t>
      </w:r>
      <w:r w:rsidRPr="00536445">
        <w:rPr>
          <w:rFonts w:asciiTheme="minorHAnsi" w:hAnsiTheme="minorHAnsi" w:cstheme="minorHAnsi"/>
          <w:b/>
          <w:bCs/>
          <w:w w:val="82"/>
          <w:sz w:val="22"/>
          <w:szCs w:val="22"/>
        </w:rPr>
        <w:t>TUS:</w:t>
      </w:r>
    </w:p>
    <w:p w14:paraId="6F4782FD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7905D8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5/1999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resent        </w:t>
      </w:r>
      <w:r w:rsidRPr="00536445">
        <w:rPr>
          <w:rFonts w:asciiTheme="minorHAnsi" w:eastAsia="Century" w:hAnsiTheme="minorHAnsi" w:cstheme="minorHAnsi"/>
          <w:spacing w:val="22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egistration</w:t>
      </w:r>
    </w:p>
    <w:p w14:paraId="2EE1F288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2214B0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7/1997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2002          </w:t>
      </w:r>
      <w:r w:rsidRPr="00536445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Michigan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egistration</w:t>
      </w:r>
    </w:p>
    <w:p w14:paraId="0F807025" w14:textId="77777777" w:rsidR="00D60389" w:rsidRPr="00536445" w:rsidRDefault="00D60389" w:rsidP="0053644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D5AE480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536445">
        <w:rPr>
          <w:rFonts w:asciiTheme="minorHAnsi" w:hAnsiTheme="minorHAnsi" w:cstheme="minorHAnsi"/>
          <w:b/>
          <w:bCs/>
          <w:w w:val="90"/>
          <w:sz w:val="22"/>
          <w:szCs w:val="22"/>
        </w:rPr>
        <w:t>WORK</w:t>
      </w:r>
      <w:r w:rsidRPr="00536445">
        <w:rPr>
          <w:rFonts w:asciiTheme="minorHAnsi" w:hAnsiTheme="minorHAnsi" w:cstheme="minorHAnsi"/>
          <w:b/>
          <w:bCs/>
          <w:spacing w:val="13"/>
          <w:w w:val="90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b/>
          <w:bCs/>
          <w:w w:val="83"/>
          <w:sz w:val="22"/>
          <w:szCs w:val="22"/>
        </w:rPr>
        <w:t>HISTOR</w:t>
      </w:r>
      <w:r w:rsidRPr="00536445">
        <w:rPr>
          <w:rFonts w:asciiTheme="minorHAnsi" w:hAnsiTheme="minorHAnsi" w:cstheme="minorHAnsi"/>
          <w:b/>
          <w:bCs/>
          <w:spacing w:val="-10"/>
          <w:w w:val="83"/>
          <w:sz w:val="22"/>
          <w:szCs w:val="22"/>
        </w:rPr>
        <w:t>Y</w:t>
      </w:r>
      <w:r w:rsidRPr="00536445">
        <w:rPr>
          <w:rFonts w:asciiTheme="minorHAnsi" w:hAnsiTheme="minorHAnsi" w:cstheme="minorHAnsi"/>
          <w:b/>
          <w:bCs/>
          <w:w w:val="110"/>
          <w:sz w:val="22"/>
          <w:szCs w:val="22"/>
        </w:rPr>
        <w:t>:</w:t>
      </w:r>
    </w:p>
    <w:p w14:paraId="32FCF105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CB72396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9/1999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6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 xml:space="preserve">resent        </w:t>
      </w:r>
      <w:r w:rsidRPr="00536445">
        <w:rPr>
          <w:rFonts w:asciiTheme="minorHAnsi" w:eastAsia="Century" w:hAnsiTheme="minorHAnsi" w:cstheme="minorHAnsi"/>
          <w:spacing w:val="46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6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rivate</w:t>
      </w:r>
      <w:r w:rsidRPr="00536445">
        <w:rPr>
          <w:rFonts w:asciiTheme="minorHAnsi" w:eastAsia="Century" w:hAnsiTheme="minorHAnsi" w:cstheme="minorHAnsi"/>
          <w:spacing w:val="4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</w:rPr>
        <w:t>ractic</w:t>
      </w:r>
      <w:r w:rsidRPr="00536445">
        <w:rPr>
          <w:rFonts w:asciiTheme="minorHAnsi" w:eastAsia="Century" w:hAnsiTheme="minorHAnsi" w:cstheme="minorHAnsi"/>
          <w:spacing w:val="-7"/>
          <w:w w:val="102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</w:p>
    <w:p w14:paraId="08DCF20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ractice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Limited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Greenwood</w:t>
      </w:r>
      <w:r w:rsidRPr="00536445">
        <w:rPr>
          <w:rFonts w:asciiTheme="minorHAnsi" w:eastAsia="Century" w:hAnsiTheme="minorHAnsi" w:cstheme="minorHAnsi"/>
          <w:spacing w:val="3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Villag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1F3CF944" w14:textId="77777777" w:rsidR="00D60389" w:rsidRPr="00536445" w:rsidRDefault="006721A9" w:rsidP="00536445">
      <w:pPr>
        <w:spacing w:before="45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10/1999</w:t>
      </w:r>
      <w:r w:rsidRPr="00536445">
        <w:rPr>
          <w:rFonts w:asciiTheme="minorHAnsi" w:eastAsia="Century" w:hAnsiTheme="minorHAnsi" w:cstheme="minorHAnsi"/>
          <w:spacing w:val="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6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 xml:space="preserve">resent      </w:t>
      </w:r>
      <w:r w:rsidRPr="00536445">
        <w:rPr>
          <w:rFonts w:asciiTheme="minorHAnsi" w:eastAsia="Century" w:hAnsiTheme="minorHAnsi" w:cstheme="minorHAnsi"/>
          <w:spacing w:val="28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45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Assistant</w:t>
      </w:r>
      <w:r w:rsidRPr="00536445">
        <w:rPr>
          <w:rFonts w:asciiTheme="minorHAnsi" w:eastAsia="Century" w:hAnsiTheme="minorHAnsi" w:cstheme="minorHAnsi"/>
          <w:spacing w:val="-9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rofessor</w:t>
      </w:r>
    </w:p>
    <w:p w14:paraId="0133649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Department</w:t>
      </w:r>
      <w:r w:rsidRPr="00536445">
        <w:rPr>
          <w:rFonts w:asciiTheme="minorHAnsi" w:eastAsia="Century" w:hAnsiTheme="minorHAnsi" w:cstheme="minorHAnsi"/>
          <w:spacing w:val="3"/>
          <w:w w:val="9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1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5"/>
          <w:w w:val="81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3"/>
          <w:w w:val="8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y</w:t>
      </w:r>
    </w:p>
    <w:p w14:paraId="2BA5F7B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7/1997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8/1999       </w:t>
      </w:r>
      <w:r w:rsidRPr="00536445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Assistant</w:t>
      </w:r>
      <w:r w:rsidRPr="00536445">
        <w:rPr>
          <w:rFonts w:asciiTheme="minorHAnsi" w:eastAsia="Century" w:hAnsiTheme="minorHAnsi" w:cstheme="minorHAnsi"/>
          <w:spacing w:val="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rofessor</w:t>
      </w:r>
    </w:p>
    <w:p w14:paraId="191D676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Director: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re-Clinical</w:t>
      </w:r>
      <w:r w:rsidRPr="00536445">
        <w:rPr>
          <w:rFonts w:asciiTheme="minorHAnsi" w:eastAsia="Century" w:hAnsiTheme="minorHAnsi" w:cstheme="minorHAnsi"/>
          <w:spacing w:val="-5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rosthodontics</w:t>
      </w:r>
    </w:p>
    <w:p w14:paraId="181393D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Instruction</w:t>
      </w:r>
    </w:p>
    <w:p w14:paraId="421ABB7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3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Department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16978497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DC64C4D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10/1997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6/1999     </w:t>
      </w:r>
      <w:r w:rsidRPr="005364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rivate</w:t>
      </w:r>
      <w:r w:rsidRPr="00536445">
        <w:rPr>
          <w:rFonts w:asciiTheme="minorHAnsi" w:eastAsia="Century" w:hAnsiTheme="minorHAnsi" w:cstheme="minorHAnsi"/>
          <w:spacing w:val="1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ractice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Limited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Plymout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Michigan</w:t>
      </w:r>
    </w:p>
    <w:p w14:paraId="4B6A0FB2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EE904D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1/1996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6/1997       </w:t>
      </w:r>
      <w:r w:rsidRPr="00536445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Detroi</w:t>
      </w:r>
      <w:r w:rsidRPr="00536445">
        <w:rPr>
          <w:rFonts w:asciiTheme="minorHAnsi" w:eastAsia="Century" w:hAnsiTheme="minorHAnsi" w:cstheme="minorHAnsi"/>
          <w:spacing w:val="-9"/>
          <w:w w:val="8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Michigan</w:t>
      </w:r>
    </w:p>
    <w:p w14:paraId="0C6AA803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BC25A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12/1993</w:t>
      </w:r>
      <w:r w:rsidRPr="00536445">
        <w:rPr>
          <w:rFonts w:asciiTheme="minorHAnsi" w:eastAsia="Century" w:hAnsiTheme="minorHAnsi" w:cstheme="minorHAnsi"/>
          <w:spacing w:val="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11/1995   </w:t>
      </w:r>
      <w:r w:rsidRPr="00536445">
        <w:rPr>
          <w:rFonts w:asciiTheme="minorHAnsi" w:eastAsia="Century" w:hAnsiTheme="minorHAnsi" w:cstheme="minorHAnsi"/>
          <w:spacing w:val="2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Sole</w:t>
      </w:r>
      <w:r w:rsidRPr="00536445">
        <w:rPr>
          <w:rFonts w:asciiTheme="minorHAnsi" w:eastAsia="Century" w:hAnsiTheme="minorHAnsi" w:cstheme="minorHAnsi"/>
          <w:spacing w:val="-1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roprietor/</w:t>
      </w:r>
      <w:r w:rsidRPr="00536445">
        <w:rPr>
          <w:rFonts w:asciiTheme="minorHAnsi" w:eastAsia="Century" w:hAnsiTheme="minorHAnsi" w:cstheme="minorHAnsi"/>
          <w:spacing w:val="-4"/>
          <w:w w:val="87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ractitioner</w:t>
      </w:r>
    </w:p>
    <w:p w14:paraId="36FD31B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rivate</w:t>
      </w:r>
      <w:r w:rsidRPr="00536445">
        <w:rPr>
          <w:rFonts w:asciiTheme="minorHAnsi" w:eastAsia="Century" w:hAnsiTheme="minorHAnsi" w:cstheme="minorHAnsi"/>
          <w:spacing w:val="1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ractice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Limited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2A69F0C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8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arkway</w:t>
      </w:r>
      <w:r w:rsidRPr="00536445">
        <w:rPr>
          <w:rFonts w:asciiTheme="minorHAnsi" w:eastAsia="Century" w:hAnsiTheme="minorHAnsi" w:cstheme="minorHAnsi"/>
          <w:spacing w:val="15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Medical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Center</w:t>
      </w:r>
    </w:p>
    <w:p w14:paraId="3D48042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obin</w:t>
      </w:r>
      <w:r w:rsidRPr="00536445">
        <w:rPr>
          <w:rFonts w:asciiTheme="minorHAnsi" w:eastAsia="Century" w:hAnsiTheme="minorHAnsi" w:cstheme="minorHAnsi"/>
          <w:spacing w:val="-4"/>
          <w:w w:val="10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Queenslan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1"/>
          <w:sz w:val="22"/>
          <w:szCs w:val="22"/>
        </w:rPr>
        <w:t>AUSTRALIA</w:t>
      </w:r>
    </w:p>
    <w:p w14:paraId="0ED4F70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1B16C395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359E96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7/1990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6/1993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Assistant</w:t>
      </w:r>
      <w:r w:rsidRPr="00536445">
        <w:rPr>
          <w:rFonts w:asciiTheme="minorHAnsi" w:eastAsia="Century" w:hAnsiTheme="minorHAnsi" w:cstheme="minorHAnsi"/>
          <w:spacing w:val="-9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45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6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rofesso</w:t>
      </w:r>
      <w:r w:rsidRPr="00536445">
        <w:rPr>
          <w:rFonts w:asciiTheme="minorHAnsi" w:eastAsia="Century" w:hAnsiTheme="minorHAnsi" w:cstheme="minorHAnsi"/>
          <w:spacing w:val="-13"/>
          <w:w w:val="86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3"/>
          <w:w w:val="8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Carolina</w:t>
      </w:r>
      <w:r w:rsidRPr="00536445">
        <w:rPr>
          <w:rFonts w:asciiTheme="minorHAnsi" w:eastAsia="Century" w:hAnsiTheme="minorHAnsi" w:cstheme="minorHAnsi"/>
          <w:spacing w:val="47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Chapel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5"/>
          <w:position w:val="-1"/>
          <w:sz w:val="22"/>
          <w:szCs w:val="22"/>
        </w:rPr>
        <w:t>Hill</w:t>
      </w:r>
    </w:p>
    <w:p w14:paraId="3B5B9F5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lastRenderedPageBreak/>
        <w:t>Undergraduate</w:t>
      </w:r>
      <w:r w:rsidRPr="00536445">
        <w:rPr>
          <w:rFonts w:asciiTheme="minorHAnsi" w:eastAsia="Century" w:hAnsiTheme="minorHAnsi" w:cstheme="minorHAnsi"/>
          <w:spacing w:val="19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 xml:space="preserve">fixed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preclinical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instruction</w:t>
      </w:r>
    </w:p>
    <w:p w14:paraId="44FD53D4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585C9D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1/1985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5/1990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rivate</w:t>
      </w:r>
      <w:r w:rsidRPr="00536445">
        <w:rPr>
          <w:rFonts w:asciiTheme="minorHAnsi" w:eastAsia="Century" w:hAnsiTheme="minorHAnsi" w:cstheme="minorHAnsi"/>
          <w:spacing w:val="12"/>
          <w:w w:val="8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</w:rPr>
        <w:t>ractice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Associateshi</w:t>
      </w:r>
      <w:r w:rsidRPr="00536445">
        <w:rPr>
          <w:rFonts w:asciiTheme="minorHAnsi" w:eastAsia="Century" w:hAnsiTheme="minorHAnsi" w:cstheme="minorHAnsi"/>
          <w:spacing w:val="-7"/>
          <w:w w:val="9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General</w:t>
      </w:r>
      <w:r w:rsidRPr="00536445">
        <w:rPr>
          <w:rFonts w:asciiTheme="minorHAnsi" w:eastAsia="Century" w:hAnsiTheme="minorHAnsi" w:cstheme="minorHAnsi"/>
          <w:spacing w:val="-2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y</w:t>
      </w:r>
    </w:p>
    <w:p w14:paraId="389C8D6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2"/>
          <w:w w:val="8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13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Winwood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Man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0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Elizabeth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City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pacing w:val="-3"/>
          <w:w w:val="8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AUSTRALIA</w:t>
      </w:r>
    </w:p>
    <w:p w14:paraId="68E88107" w14:textId="77777777" w:rsidR="00D60389" w:rsidRPr="00536445" w:rsidRDefault="00D60389" w:rsidP="0053644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AAACBA0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89"/>
          <w:sz w:val="22"/>
          <w:szCs w:val="22"/>
        </w:rPr>
        <w:t>PROFESSIONAL</w:t>
      </w:r>
      <w:r w:rsidRPr="00536445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81"/>
          <w:sz w:val="22"/>
          <w:szCs w:val="22"/>
        </w:rPr>
        <w:t>AFFILI</w:t>
      </w:r>
      <w:r w:rsidRPr="00536445">
        <w:rPr>
          <w:rFonts w:asciiTheme="minorHAnsi" w:hAnsiTheme="minorHAnsi" w:cstheme="minorHAnsi"/>
          <w:spacing w:val="-8"/>
          <w:w w:val="83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91"/>
          <w:sz w:val="22"/>
          <w:szCs w:val="22"/>
        </w:rPr>
        <w:t>TIONS:</w:t>
      </w:r>
    </w:p>
    <w:p w14:paraId="45528A0C" w14:textId="77777777" w:rsidR="00D60389" w:rsidRPr="00536445" w:rsidRDefault="006721A9" w:rsidP="00536445">
      <w:pPr>
        <w:spacing w:before="79"/>
        <w:ind w:left="100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580" w:bottom="280" w:left="1340" w:header="720" w:footer="720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2006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present         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Osseointegration</w:t>
      </w:r>
    </w:p>
    <w:p w14:paraId="0A86CECC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0B812D1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B6CA4B" w14:textId="77777777" w:rsidR="00D60389" w:rsidRPr="00536445" w:rsidRDefault="006721A9" w:rsidP="00536445">
      <w:pPr>
        <w:spacing w:before="23"/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2003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present         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F</w:t>
      </w:r>
      <w:r w:rsidRPr="00536445">
        <w:rPr>
          <w:rFonts w:asciiTheme="minorHAnsi" w:hAnsiTheme="minorHAnsi" w:cstheme="minorHAnsi"/>
          <w:i/>
          <w:w w:val="115"/>
          <w:sz w:val="22"/>
          <w:szCs w:val="22"/>
        </w:rPr>
        <w:t>ounder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4"/>
          <w:sz w:val="22"/>
          <w:szCs w:val="22"/>
        </w:rPr>
        <w:t>esident</w:t>
      </w:r>
    </w:p>
    <w:p w14:paraId="5F7B8E83" w14:textId="77777777" w:rsidR="00D60389" w:rsidRPr="00536445" w:rsidRDefault="006721A9" w:rsidP="00536445">
      <w:pPr>
        <w:spacing w:before="56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2003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2008             </w:t>
      </w:r>
      <w:r w:rsidRPr="00536445">
        <w:rPr>
          <w:rFonts w:asciiTheme="minorHAnsi" w:eastAsia="Century" w:hAnsiTheme="minorHAnsi" w:cstheme="minorHAnsi"/>
          <w:spacing w:val="3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5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International</w:t>
      </w:r>
      <w:r w:rsidRPr="00536445">
        <w:rPr>
          <w:rFonts w:asciiTheme="minorHAnsi" w:eastAsia="Century" w:hAnsiTheme="minorHAnsi" w:cstheme="minorHAnsi"/>
          <w:spacing w:val="2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Congress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Implantologists</w:t>
      </w:r>
    </w:p>
    <w:p w14:paraId="22172DAE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E4029E0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1997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present         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American </w:t>
      </w:r>
      <w:r w:rsidRPr="00536445">
        <w:rPr>
          <w:rFonts w:asciiTheme="minorHAnsi" w:eastAsia="Century" w:hAnsiTheme="minorHAnsi" w:cstheme="minorHAnsi"/>
          <w:spacing w:val="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Association</w:t>
      </w:r>
    </w:p>
    <w:p w14:paraId="2E936306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4A9F5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1990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present         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American </w:t>
      </w:r>
      <w:r w:rsidRPr="00536445">
        <w:rPr>
          <w:rFonts w:asciiTheme="minorHAnsi" w:eastAsia="Century" w:hAnsiTheme="minorHAnsi" w:cstheme="minorHAnsi"/>
          <w:spacing w:val="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College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rosthodontists</w:t>
      </w:r>
    </w:p>
    <w:p w14:paraId="34CFB55B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6D3B5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2000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2004             </w:t>
      </w:r>
      <w:r w:rsidRPr="00536445">
        <w:rPr>
          <w:rFonts w:asciiTheme="minorHAnsi" w:eastAsia="Century" w:hAnsiTheme="minorHAnsi" w:cstheme="minorHAnsi"/>
          <w:spacing w:val="3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American </w:t>
      </w:r>
      <w:r w:rsidRPr="00536445">
        <w:rPr>
          <w:rFonts w:asciiTheme="minorHAnsi" w:eastAsia="Century" w:hAnsiTheme="minorHAnsi" w:cstheme="minorHAnsi"/>
          <w:spacing w:val="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3C8AB6A0" w14:textId="77777777" w:rsidR="00D60389" w:rsidRPr="00536445" w:rsidRDefault="006721A9" w:rsidP="00536445">
      <w:pPr>
        <w:spacing w:before="65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1985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1996             </w:t>
      </w:r>
      <w:r w:rsidRPr="00536445">
        <w:rPr>
          <w:rFonts w:asciiTheme="minorHAnsi" w:eastAsia="Century" w:hAnsiTheme="minorHAnsi" w:cstheme="minorHAnsi"/>
          <w:spacing w:val="3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5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Australian</w:t>
      </w:r>
      <w:r w:rsidRPr="00536445">
        <w:rPr>
          <w:rFonts w:asciiTheme="minorHAnsi" w:eastAsia="Century" w:hAnsiTheme="minorHAnsi" w:cstheme="minorHAnsi"/>
          <w:spacing w:val="-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4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Association</w:t>
      </w:r>
    </w:p>
    <w:p w14:paraId="308CE42E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81A7A33" w14:textId="77777777" w:rsidR="00D60389" w:rsidRPr="00536445" w:rsidRDefault="006721A9" w:rsidP="00536445">
      <w:pPr>
        <w:ind w:left="100" w:right="6148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88"/>
          <w:sz w:val="22"/>
          <w:szCs w:val="22"/>
        </w:rPr>
        <w:t>PROFESSIONAL</w:t>
      </w:r>
      <w:r w:rsidRPr="00536445">
        <w:rPr>
          <w:rFonts w:asciiTheme="minorHAnsi" w:hAnsiTheme="minorHAnsi" w:cstheme="minorHAnsi"/>
          <w:spacing w:val="29"/>
          <w:w w:val="88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88"/>
          <w:sz w:val="22"/>
          <w:szCs w:val="22"/>
        </w:rPr>
        <w:t>MEETINGS</w:t>
      </w:r>
      <w:r w:rsidRPr="00536445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spacing w:val="-8"/>
          <w:w w:val="83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85"/>
          <w:sz w:val="22"/>
          <w:szCs w:val="22"/>
        </w:rPr>
        <w:t xml:space="preserve">TTENDED: </w:t>
      </w:r>
      <w:r w:rsidRPr="00536445">
        <w:rPr>
          <w:rFonts w:asciiTheme="minorHAnsi" w:hAnsiTheme="minorHAnsi" w:cstheme="minorHAnsi"/>
          <w:w w:val="114"/>
          <w:sz w:val="22"/>
          <w:szCs w:val="22"/>
        </w:rPr>
        <w:t>National:</w:t>
      </w:r>
    </w:p>
    <w:p w14:paraId="1ACEC6EE" w14:textId="77777777" w:rsidR="00D60389" w:rsidRPr="00536445" w:rsidRDefault="006721A9" w:rsidP="00536445">
      <w:pPr>
        <w:spacing w:before="3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8/2009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International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ederation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Esthetic</w:t>
      </w:r>
      <w:r w:rsidRPr="00536445">
        <w:rPr>
          <w:rFonts w:asciiTheme="minorHAnsi" w:eastAsia="Century" w:hAnsiTheme="minorHAnsi" w:cstheme="minorHAnsi"/>
          <w:spacing w:val="3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6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2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orld</w:t>
      </w:r>
      <w:r w:rsidRPr="00536445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Congres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as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77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09"/>
          <w:sz w:val="22"/>
          <w:szCs w:val="22"/>
        </w:rPr>
        <w:t>ega</w:t>
      </w:r>
      <w:r w:rsidRPr="00536445">
        <w:rPr>
          <w:rFonts w:asciiTheme="minorHAnsi" w:eastAsia="Century" w:hAnsiTheme="minorHAnsi" w:cstheme="minorHAnsi"/>
          <w:spacing w:val="-7"/>
          <w:w w:val="10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NV</w:t>
      </w:r>
    </w:p>
    <w:p w14:paraId="09B2481E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856E7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6/2009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2009</w:t>
      </w:r>
      <w:r w:rsidRPr="00536445">
        <w:rPr>
          <w:rFonts w:asciiTheme="minorHAnsi" w:eastAsia="Century" w:hAnsiTheme="minorHAnsi" w:cstheme="minorHAnsi"/>
          <w:spacing w:val="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Dentsply</w:t>
      </w:r>
      <w:r w:rsidRPr="00536445">
        <w:rPr>
          <w:rFonts w:asciiTheme="minorHAnsi" w:eastAsia="Century" w:hAnsiTheme="minorHAnsi" w:cstheme="minorHAnsi"/>
          <w:spacing w:val="33"/>
          <w:w w:val="8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3"/>
          <w:w w:val="8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America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Summit</w:t>
      </w:r>
      <w:r w:rsidRPr="00536445">
        <w:rPr>
          <w:rFonts w:asciiTheme="minorHAnsi" w:eastAsia="Century" w:hAnsiTheme="minorHAnsi" w:cstheme="minorHAnsi"/>
          <w:spacing w:val="7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by</w:t>
      </w:r>
      <w:r w:rsidRPr="00536445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Se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>Tissue</w:t>
      </w:r>
      <w:r w:rsidRPr="00536445">
        <w:rPr>
          <w:rFonts w:asciiTheme="minorHAnsi" w:eastAsia="Century" w:hAnsiTheme="minorHAnsi" w:cstheme="minorHAnsi"/>
          <w:spacing w:val="4"/>
          <w:w w:val="8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3"/>
          <w:position w:val="-1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 xml:space="preserve">ellness </w:t>
      </w:r>
      <w:r w:rsidRPr="00536445">
        <w:rPr>
          <w:rFonts w:asciiTheme="minorHAnsi" w:eastAsia="Century" w:hAnsiTheme="minorHAnsi" w:cstheme="minorHAnsi"/>
          <w:spacing w:val="18"/>
          <w:w w:val="8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3"/>
          <w:w w:val="8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Implant</w:t>
      </w:r>
    </w:p>
    <w:p w14:paraId="74EB43E2" w14:textId="77777777" w:rsidR="00D60389" w:rsidRPr="00536445" w:rsidRDefault="006721A9" w:rsidP="00536445">
      <w:pPr>
        <w:ind w:left="1951" w:right="4846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3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ey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Biscayn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Florida</w:t>
      </w:r>
    </w:p>
    <w:p w14:paraId="00983CF3" w14:textId="77777777" w:rsidR="00D60389" w:rsidRPr="00536445" w:rsidRDefault="006721A9" w:rsidP="00536445">
      <w:pPr>
        <w:spacing w:before="72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12/2005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12"/>
          <w:w w:val="9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Association</w:t>
      </w:r>
      <w:r w:rsidRPr="00536445">
        <w:rPr>
          <w:rFonts w:asciiTheme="minorHAnsi" w:eastAsia="Century" w:hAnsiTheme="minorHAnsi" w:cstheme="minorHAnsi"/>
          <w:spacing w:val="-7"/>
          <w:w w:val="9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6"/>
          <w:w w:val="93"/>
          <w:position w:val="-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9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2005</w:t>
      </w:r>
      <w:r w:rsidRPr="00536445">
        <w:rPr>
          <w:rFonts w:asciiTheme="minorHAnsi" w:eastAsia="Century" w:hAnsiTheme="minorHAnsi" w:cstheme="minorHAnsi"/>
          <w:spacing w:val="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Implant</w:t>
      </w:r>
    </w:p>
    <w:p w14:paraId="6B66F5E4" w14:textId="77777777" w:rsidR="00D60389" w:rsidRPr="00536445" w:rsidRDefault="006721A9" w:rsidP="00536445">
      <w:pPr>
        <w:ind w:left="1951" w:right="4956"/>
        <w:jc w:val="center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headerReference w:type="default" r:id="rId8"/>
          <w:footerReference w:type="default" r:id="rId9"/>
          <w:pgSz w:w="12240" w:h="15840"/>
          <w:pgMar w:top="900" w:right="1340" w:bottom="280" w:left="1340" w:header="717" w:footer="721" w:gutter="0"/>
          <w:pgNumType w:start="2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Conferenc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Chicag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6"/>
          <w:sz w:val="22"/>
          <w:szCs w:val="22"/>
        </w:rPr>
        <w:t>Illinois</w:t>
      </w:r>
    </w:p>
    <w:p w14:paraId="67F40DD5" w14:textId="77777777" w:rsidR="00D60389" w:rsidRPr="00536445" w:rsidRDefault="006721A9" w:rsidP="00536445">
      <w:pPr>
        <w:spacing w:before="76"/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04/2010</w:t>
      </w:r>
    </w:p>
    <w:p w14:paraId="18C3A03D" w14:textId="77777777" w:rsidR="00D60389" w:rsidRPr="00536445" w:rsidRDefault="006721A9" w:rsidP="00536445">
      <w:pPr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position w:val="-2"/>
          <w:sz w:val="22"/>
          <w:szCs w:val="22"/>
        </w:rPr>
        <w:t>06/2004</w:t>
      </w:r>
    </w:p>
    <w:p w14:paraId="23E7014E" w14:textId="77777777" w:rsidR="00D60389" w:rsidRPr="00536445" w:rsidRDefault="006721A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</w:p>
    <w:p w14:paraId="7029C933" w14:textId="77777777" w:rsidR="00D60389" w:rsidRPr="00536445" w:rsidRDefault="006721A9" w:rsidP="00536445">
      <w:pPr>
        <w:ind w:right="998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num="2" w:space="720" w:equalWidth="0">
            <w:col w:w="834" w:space="1152"/>
            <w:col w:w="7574"/>
          </w:cols>
        </w:sectPr>
      </w:pP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ICOI Spring</w:t>
      </w:r>
      <w:r w:rsidRPr="00536445">
        <w:rPr>
          <w:rFonts w:asciiTheme="minorHAnsi" w:eastAsia="Century" w:hAnsiTheme="minorHAnsi" w:cstheme="minorHAnsi"/>
          <w:spacing w:val="2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Symposium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13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3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8"/>
          <w:sz w:val="22"/>
          <w:szCs w:val="22"/>
        </w:rPr>
        <w:t>IPS</w:t>
      </w:r>
      <w:r w:rsidRPr="00536445">
        <w:rPr>
          <w:rFonts w:asciiTheme="minorHAnsi" w:eastAsia="Century" w:hAnsiTheme="minorHAnsi" w:cstheme="minorHAnsi"/>
          <w:spacing w:val="19"/>
          <w:w w:val="6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Symposiu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Orlean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ouisian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1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ICOI 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orld</w:t>
      </w:r>
      <w:r w:rsidRPr="00536445">
        <w:rPr>
          <w:rFonts w:asciiTheme="minorHAnsi" w:eastAsia="Century" w:hAnsiTheme="minorHAnsi" w:cstheme="minorHAnsi"/>
          <w:spacing w:val="24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Congress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9"/>
          <w:sz w:val="22"/>
          <w:szCs w:val="22"/>
        </w:rPr>
        <w:t>XXI</w:t>
      </w:r>
      <w:r w:rsidRPr="00536445">
        <w:rPr>
          <w:rFonts w:asciiTheme="minorHAnsi" w:eastAsia="Century" w:hAnsiTheme="minorHAnsi" w:cstheme="minorHAnsi"/>
          <w:spacing w:val="-4"/>
          <w:w w:val="6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as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77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09"/>
          <w:sz w:val="22"/>
          <w:szCs w:val="22"/>
        </w:rPr>
        <w:t>ega</w:t>
      </w:r>
      <w:r w:rsidRPr="00536445">
        <w:rPr>
          <w:rFonts w:asciiTheme="minorHAnsi" w:eastAsia="Century" w:hAnsiTheme="minorHAnsi" w:cstheme="minorHAnsi"/>
          <w:spacing w:val="-7"/>
          <w:w w:val="10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Nevada</w:t>
      </w:r>
    </w:p>
    <w:p w14:paraId="0E18AEC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 xml:space="preserve">11/2003                   </w:t>
      </w:r>
      <w:r w:rsidRPr="00536445">
        <w:rPr>
          <w:rFonts w:asciiTheme="minorHAnsi" w:eastAsia="Century" w:hAnsiTheme="minorHAnsi" w:cstheme="minorHAnsi"/>
          <w:spacing w:val="5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 xml:space="preserve">American </w:t>
      </w:r>
      <w:r w:rsidRPr="00536445">
        <w:rPr>
          <w:rFonts w:asciiTheme="minorHAnsi" w:eastAsia="Century" w:hAnsiTheme="minorHAnsi" w:cstheme="minorHAnsi"/>
          <w:spacing w:val="9"/>
          <w:w w:val="9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position w:val="1"/>
          <w:sz w:val="22"/>
          <w:szCs w:val="22"/>
        </w:rPr>
        <w:t xml:space="preserve">Implant </w:t>
      </w:r>
      <w:r w:rsidRPr="00536445">
        <w:rPr>
          <w:rFonts w:asciiTheme="minorHAnsi" w:eastAsia="Century" w:hAnsiTheme="minorHAnsi" w:cstheme="minorHAnsi"/>
          <w:spacing w:val="7"/>
          <w:w w:val="85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position w:val="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position w:val="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position w:val="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2"/>
          <w:w w:val="85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52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nd</w:t>
      </w:r>
      <w:r w:rsidRPr="00536445">
        <w:rPr>
          <w:rFonts w:asciiTheme="minorHAnsi" w:eastAsia="Century" w:hAnsiTheme="minorHAnsi" w:cstheme="minorHAnsi"/>
          <w:spacing w:val="25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1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16"/>
          <w:w w:val="93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1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3"/>
          <w:position w:val="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3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2"/>
          <w:w w:val="93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Florida</w:t>
      </w:r>
    </w:p>
    <w:p w14:paraId="63F4D417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279561D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space="720"/>
        </w:sect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04/2003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Biocare</w:t>
      </w:r>
      <w:r w:rsidRPr="00536445">
        <w:rPr>
          <w:rFonts w:asciiTheme="minorHAnsi" w:eastAsia="Century" w:hAnsiTheme="minorHAnsi" w:cstheme="minorHAnsi"/>
          <w:spacing w:val="-2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7"/>
          <w:position w:val="-1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orld</w:t>
      </w:r>
      <w:r w:rsidRPr="00536445">
        <w:rPr>
          <w:rFonts w:asciiTheme="minorHAnsi" w:eastAsia="Century" w:hAnsiTheme="minorHAnsi" w:cstheme="minorHAnsi"/>
          <w:spacing w:val="12"/>
          <w:w w:val="8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Conferenc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as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77"/>
          <w:position w:val="-1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09"/>
          <w:position w:val="-1"/>
          <w:sz w:val="22"/>
          <w:szCs w:val="22"/>
        </w:rPr>
        <w:t>ega</w:t>
      </w:r>
      <w:r w:rsidRPr="00536445">
        <w:rPr>
          <w:rFonts w:asciiTheme="minorHAnsi" w:eastAsia="Century" w:hAnsiTheme="minorHAnsi" w:cstheme="minorHAnsi"/>
          <w:spacing w:val="-7"/>
          <w:w w:val="109"/>
          <w:position w:val="-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</w:rPr>
        <w:t>Nevada</w:t>
      </w:r>
    </w:p>
    <w:p w14:paraId="43E9759F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521B7E" w14:textId="77777777" w:rsidR="00D60389" w:rsidRPr="00536445" w:rsidRDefault="006721A9" w:rsidP="00536445">
      <w:pPr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06/2002</w:t>
      </w:r>
    </w:p>
    <w:p w14:paraId="5EF59C98" w14:textId="77777777" w:rsidR="00D60389" w:rsidRPr="00536445" w:rsidRDefault="006721A9" w:rsidP="00536445">
      <w:pPr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07/1996</w:t>
      </w:r>
    </w:p>
    <w:p w14:paraId="0F855BBF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A1D70C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2000</w:t>
      </w:r>
    </w:p>
    <w:p w14:paraId="267C333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1997</w:t>
      </w:r>
    </w:p>
    <w:p w14:paraId="05C5DCA4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1996</w:t>
      </w:r>
    </w:p>
    <w:p w14:paraId="12AE254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1991</w:t>
      </w:r>
    </w:p>
    <w:p w14:paraId="3DD8898E" w14:textId="77777777" w:rsidR="00D60389" w:rsidRPr="00536445" w:rsidRDefault="006721A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</w:p>
    <w:p w14:paraId="3721DCFC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20</w:t>
      </w:r>
      <w:r w:rsidRPr="00536445">
        <w:rPr>
          <w:rFonts w:asciiTheme="minorHAnsi" w:eastAsia="Century" w:hAnsiTheme="minorHAnsi" w:cstheme="minorHAnsi"/>
          <w:position w:val="4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3"/>
          <w:position w:val="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International</w:t>
      </w:r>
      <w:r w:rsidRPr="00536445">
        <w:rPr>
          <w:rFonts w:asciiTheme="minorHAnsi" w:eastAsia="Century" w:hAnsiTheme="minorHAnsi" w:cstheme="minorHAnsi"/>
          <w:spacing w:val="-5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 xml:space="preserve">Symposium </w:t>
      </w:r>
      <w:r w:rsidRPr="00536445">
        <w:rPr>
          <w:rFonts w:asciiTheme="minorHAnsi" w:eastAsia="Century" w:hAnsiTheme="minorHAnsi" w:cstheme="minorHAnsi"/>
          <w:spacing w:val="2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  <w:r w:rsidRPr="00536445">
        <w:rPr>
          <w:rFonts w:asciiTheme="minorHAnsi" w:eastAsia="Century" w:hAnsiTheme="minorHAnsi" w:cstheme="minorHAnsi"/>
          <w:spacing w:val="1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Ceramic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CA</w:t>
      </w:r>
    </w:p>
    <w:p w14:paraId="29278591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15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3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International</w:t>
      </w:r>
      <w:r w:rsidRPr="00536445">
        <w:rPr>
          <w:rFonts w:asciiTheme="minorHAnsi" w:eastAsia="Century" w:hAnsiTheme="minorHAnsi" w:cstheme="minorHAnsi"/>
          <w:spacing w:val="-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Symposium </w:t>
      </w:r>
      <w:r w:rsidRPr="00536445">
        <w:rPr>
          <w:rFonts w:asciiTheme="minorHAnsi" w:eastAsia="Century" w:hAnsiTheme="minorHAnsi" w:cstheme="minorHAnsi"/>
          <w:spacing w:val="2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on</w:t>
      </w:r>
      <w:r w:rsidRPr="00536445">
        <w:rPr>
          <w:rFonts w:asciiTheme="minorHAnsi" w:eastAsia="Century" w:hAnsiTheme="minorHAnsi" w:cstheme="minorHAnsi"/>
          <w:spacing w:val="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Ceramic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Orland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Florida</w:t>
      </w:r>
    </w:p>
    <w:p w14:paraId="6C3BD33B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236A2E" w14:textId="77777777" w:rsidR="00D60389" w:rsidRPr="00536445" w:rsidRDefault="006721A9" w:rsidP="00536445">
      <w:pPr>
        <w:ind w:right="1010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num="2" w:space="720" w:equalWidth="0">
            <w:col w:w="834" w:space="1152"/>
            <w:col w:w="7574"/>
          </w:cols>
        </w:sectPr>
      </w:pP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College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rosthodontist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Sessio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olo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Hawaii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College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rosthodontist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Sessio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Orland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Florida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College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rosthodontist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Sessio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ansas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Cit</w:t>
      </w:r>
      <w:r w:rsidRPr="00536445">
        <w:rPr>
          <w:rFonts w:asciiTheme="minorHAnsi" w:eastAsia="Century" w:hAnsiTheme="minorHAnsi" w:cstheme="minorHAnsi"/>
          <w:spacing w:val="-16"/>
          <w:w w:val="8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 xml:space="preserve">Missouri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College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rosthodontist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Sessio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9"/>
          <w:sz w:val="22"/>
          <w:szCs w:val="22"/>
        </w:rPr>
        <w:t>en</w:t>
      </w:r>
      <w:r w:rsidRPr="00536445">
        <w:rPr>
          <w:rFonts w:asciiTheme="minorHAnsi" w:eastAsia="Century" w:hAnsiTheme="minorHAnsi" w:cstheme="minorHAnsi"/>
          <w:spacing w:val="-7"/>
          <w:w w:val="109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Nevada</w:t>
      </w:r>
    </w:p>
    <w:p w14:paraId="3FAD4858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BD2571" w14:textId="77777777" w:rsidR="00D60389" w:rsidRPr="00536445" w:rsidRDefault="006721A9" w:rsidP="00536445">
      <w:pPr>
        <w:spacing w:before="60"/>
        <w:ind w:left="1986" w:right="956" w:hanging="18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1996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1998           </w:t>
      </w:r>
      <w:r w:rsidRPr="00536445">
        <w:rPr>
          <w:rFonts w:asciiTheme="minorHAnsi" w:eastAsia="Century" w:hAnsiTheme="minorHAnsi" w:cstheme="minorHAnsi"/>
          <w:spacing w:val="3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American </w:t>
      </w:r>
      <w:r w:rsidRPr="00536445">
        <w:rPr>
          <w:rFonts w:asciiTheme="minorHAnsi" w:eastAsia="Century" w:hAnsiTheme="minorHAnsi" w:cstheme="minorHAnsi"/>
          <w:spacing w:val="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Scientific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Sessio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, Chicag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52"/>
          <w:sz w:val="22"/>
          <w:szCs w:val="22"/>
        </w:rPr>
        <w:t>Il</w:t>
      </w:r>
    </w:p>
    <w:p w14:paraId="74525935" w14:textId="77777777" w:rsidR="00D60389" w:rsidRPr="00536445" w:rsidRDefault="00D60389" w:rsidP="0053644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6353B8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3.2009</w:t>
      </w:r>
    </w:p>
    <w:p w14:paraId="13391B2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3/2008</w:t>
      </w:r>
    </w:p>
    <w:p w14:paraId="10D2BB9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3/2007</w:t>
      </w:r>
    </w:p>
    <w:p w14:paraId="7F72B02B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3/2006</w:t>
      </w:r>
    </w:p>
    <w:p w14:paraId="6DDD638B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3/1999</w:t>
      </w:r>
    </w:p>
    <w:p w14:paraId="6140CA7F" w14:textId="77777777" w:rsidR="00D60389" w:rsidRPr="00536445" w:rsidRDefault="006721A9" w:rsidP="00536445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108"/>
          <w:sz w:val="22"/>
          <w:szCs w:val="22"/>
        </w:rPr>
        <w:t>Inte</w:t>
      </w:r>
      <w:r w:rsidRPr="00536445">
        <w:rPr>
          <w:rFonts w:asciiTheme="minorHAnsi" w:hAnsiTheme="minorHAnsi" w:cstheme="minorHAnsi"/>
          <w:spacing w:val="4"/>
          <w:w w:val="108"/>
          <w:sz w:val="22"/>
          <w:szCs w:val="22"/>
        </w:rPr>
        <w:t>r</w:t>
      </w:r>
      <w:r w:rsidRPr="00536445">
        <w:rPr>
          <w:rFonts w:asciiTheme="minorHAnsi" w:hAnsiTheme="minorHAnsi" w:cstheme="minorHAnsi"/>
          <w:w w:val="118"/>
          <w:sz w:val="22"/>
          <w:szCs w:val="22"/>
        </w:rPr>
        <w:t>national:</w:t>
      </w:r>
    </w:p>
    <w:p w14:paraId="0DA565D9" w14:textId="77777777" w:rsidR="00D60389" w:rsidRPr="00536445" w:rsidRDefault="006721A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</w:p>
    <w:p w14:paraId="1D40E50A" w14:textId="77777777" w:rsidR="00D60389" w:rsidRPr="00536445" w:rsidRDefault="006721A9" w:rsidP="00536445">
      <w:pPr>
        <w:ind w:right="1404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num="2" w:space="720" w:equalWidth="0">
            <w:col w:w="1344" w:space="643"/>
            <w:col w:w="7573"/>
          </w:cols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Osseointegration</w:t>
      </w:r>
      <w:r w:rsidRPr="00536445">
        <w:rPr>
          <w:rFonts w:asciiTheme="minorHAnsi" w:eastAsia="Century" w:hAnsiTheme="minorHAnsi" w:cstheme="minorHAnsi"/>
          <w:spacing w:val="36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24rd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16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2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 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Osseointegration</w:t>
      </w:r>
      <w:r w:rsidRPr="00536445">
        <w:rPr>
          <w:rFonts w:asciiTheme="minorHAnsi" w:eastAsia="Century" w:hAnsiTheme="minorHAnsi" w:cstheme="minorHAnsi"/>
          <w:spacing w:val="36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23rd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16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2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Bosto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 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Osseointegration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22nd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Antoni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8"/>
          <w:sz w:val="22"/>
          <w:szCs w:val="22"/>
        </w:rPr>
        <w:t xml:space="preserve">TX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Osseointegration </w:t>
      </w:r>
      <w:r w:rsidRPr="00536445">
        <w:rPr>
          <w:rFonts w:asciiTheme="minorHAnsi" w:eastAsia="Century" w:hAnsiTheme="minorHAnsi" w:cstheme="minorHAnsi"/>
          <w:spacing w:val="18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21st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Seattl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WA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Osseointegration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14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16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2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</w:t>
      </w:r>
    </w:p>
    <w:p w14:paraId="5D9F74BE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4E7B22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10/1994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Biocare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1"/>
          <w:sz w:val="22"/>
          <w:szCs w:val="22"/>
        </w:rPr>
        <w:t>eam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Days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Conferenc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Sydne</w:t>
      </w:r>
      <w:r w:rsidRPr="00536445">
        <w:rPr>
          <w:rFonts w:asciiTheme="minorHAnsi" w:eastAsia="Century" w:hAnsiTheme="minorHAnsi" w:cstheme="minorHAnsi"/>
          <w:spacing w:val="-18"/>
          <w:w w:val="93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Australia</w:t>
      </w:r>
    </w:p>
    <w:p w14:paraId="62D6A695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FC19D29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pacing w:val="-4"/>
          <w:w w:val="85"/>
          <w:sz w:val="22"/>
          <w:szCs w:val="22"/>
        </w:rPr>
        <w:lastRenderedPageBreak/>
        <w:t>R</w:t>
      </w:r>
      <w:r w:rsidRPr="00536445">
        <w:rPr>
          <w:rFonts w:asciiTheme="minorHAnsi" w:hAnsiTheme="minorHAnsi" w:cstheme="minorHAnsi"/>
          <w:w w:val="119"/>
          <w:sz w:val="22"/>
          <w:szCs w:val="22"/>
        </w:rPr>
        <w:t>egional:</w:t>
      </w:r>
    </w:p>
    <w:p w14:paraId="21B7117A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726382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06/2008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Occlusion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 xml:space="preserve">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rogram: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oi</w:t>
      </w:r>
      <w:r w:rsidRPr="00536445">
        <w:rPr>
          <w:rFonts w:asciiTheme="minorHAnsi" w:eastAsia="Century" w:hAnsiTheme="minorHAnsi" w:cstheme="minorHAnsi"/>
          <w:spacing w:val="-7"/>
          <w:w w:val="9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Seattl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60453145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97FFCA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01/2005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unctional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Driven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Occlusion: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Spea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er: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oi</w:t>
      </w:r>
      <w:r w:rsidRPr="00536445">
        <w:rPr>
          <w:rFonts w:asciiTheme="minorHAnsi" w:eastAsia="Century" w:hAnsiTheme="minorHAnsi" w:cstheme="minorHAnsi"/>
          <w:spacing w:val="-7"/>
          <w:w w:val="9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1E0BA127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3227E4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7/2004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1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Zon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4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Biocar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02311DB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 xml:space="preserve">Esthetics </w:t>
      </w:r>
      <w:r w:rsidRPr="00536445">
        <w:rPr>
          <w:rFonts w:asciiTheme="minorHAnsi" w:eastAsia="Century" w:hAnsiTheme="minorHAnsi" w:cstheme="minorHAnsi"/>
          <w:spacing w:val="7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3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remier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ractic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Spea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er: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rank</w:t>
      </w:r>
      <w:r w:rsidRPr="00536445">
        <w:rPr>
          <w:rFonts w:asciiTheme="minorHAnsi" w:eastAsia="Century" w:hAnsiTheme="minorHAnsi" w:cstheme="minorHAnsi"/>
          <w:spacing w:val="12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Spea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314CA3D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Healsbur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6435F360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4C6A848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6/2004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Smart</w:t>
      </w:r>
      <w:r w:rsidRPr="00536445">
        <w:rPr>
          <w:rFonts w:asciiTheme="minorHAnsi" w:eastAsia="Century" w:hAnsiTheme="minorHAnsi" w:cstheme="minorHAnsi"/>
          <w:spacing w:val="-5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Steps</w:t>
      </w:r>
      <w:r w:rsidRPr="00536445">
        <w:rPr>
          <w:rFonts w:asciiTheme="minorHAnsi" w:eastAsia="Century" w:hAnsiTheme="minorHAnsi" w:cstheme="minorHAnsi"/>
          <w:spacing w:val="22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Atlantis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Abutment</w:t>
      </w:r>
      <w:r w:rsidRPr="00536445">
        <w:rPr>
          <w:rFonts w:asciiTheme="minorHAnsi" w:eastAsia="Century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Syste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5432960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resenter: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Scott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Gan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2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Jersey</w:t>
      </w:r>
    </w:p>
    <w:p w14:paraId="33B2ED3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space="720"/>
        </w:sect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1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Zimmer</w:t>
      </w:r>
      <w:r w:rsidRPr="00536445">
        <w:rPr>
          <w:rFonts w:asciiTheme="minorHAnsi" w:eastAsia="Century" w:hAnsiTheme="minorHAnsi" w:cstheme="minorHAnsi"/>
          <w:spacing w:val="-2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Dental</w:t>
      </w:r>
    </w:p>
    <w:p w14:paraId="7242A91F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25F042D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22FD3D8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4/2004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Assisted</w:t>
      </w:r>
      <w:r w:rsidRPr="00536445">
        <w:rPr>
          <w:rFonts w:asciiTheme="minorHAnsi" w:eastAsia="Century" w:hAnsiTheme="minorHAnsi" w:cstheme="minorHAnsi"/>
          <w:spacing w:val="-9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 xml:space="preserve">Orthodontics </w:t>
      </w:r>
      <w:r w:rsidRPr="00536445">
        <w:rPr>
          <w:rFonts w:asciiTheme="minorHAnsi" w:eastAsia="Century" w:hAnsiTheme="minorHAnsi" w:cstheme="minorHAnsi"/>
          <w:spacing w:val="17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rosthetic</w:t>
      </w:r>
      <w:r w:rsidRPr="00536445">
        <w:rPr>
          <w:rFonts w:asciiTheme="minorHAnsi" w:eastAsia="Century" w:hAnsiTheme="minorHAnsi" w:cstheme="minorHAnsi"/>
          <w:spacing w:val="12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Plannin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4FDEC05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resenter: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rank</w:t>
      </w:r>
      <w:r w:rsidRPr="00536445">
        <w:rPr>
          <w:rFonts w:asciiTheme="minorHAnsi" w:eastAsia="Century" w:hAnsiTheme="minorHAnsi" w:cstheme="minorHAnsi"/>
          <w:spacing w:val="12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Celenz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Orthodontist/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Manhatte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2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4"/>
          <w:w w:val="6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ork</w:t>
      </w:r>
    </w:p>
    <w:p w14:paraId="2F8697C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Ole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Jense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5979D85A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26DE8D6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9/2002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David</w:t>
      </w:r>
      <w:r w:rsidRPr="00536445">
        <w:rPr>
          <w:rFonts w:asciiTheme="minorHAnsi" w:eastAsia="Century" w:hAnsiTheme="minorHAnsi" w:cstheme="minorHAnsi"/>
          <w:spacing w:val="5"/>
          <w:w w:val="9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Mc</w:t>
      </w:r>
      <w:r w:rsidRPr="00536445">
        <w:rPr>
          <w:rFonts w:asciiTheme="minorHAnsi" w:eastAsia="Century" w:hAnsiTheme="minorHAnsi" w:cstheme="minorHAnsi"/>
          <w:spacing w:val="-5"/>
          <w:position w:val="-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adde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rosthodontist:</w:t>
      </w:r>
      <w:r w:rsidRPr="00536445">
        <w:rPr>
          <w:rFonts w:asciiTheme="minorHAnsi" w:eastAsia="Century" w:hAnsiTheme="minorHAnsi" w:cstheme="minorHAnsi"/>
          <w:spacing w:val="14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51"/>
          <w:position w:val="-1"/>
          <w:sz w:val="22"/>
          <w:szCs w:val="22"/>
        </w:rPr>
        <w:t>ITI</w:t>
      </w:r>
      <w:r w:rsidRPr="00536445">
        <w:rPr>
          <w:rFonts w:asciiTheme="minorHAnsi" w:eastAsia="Century" w:hAnsiTheme="minorHAnsi" w:cstheme="minorHAnsi"/>
          <w:spacing w:val="28"/>
          <w:w w:val="5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rosthetic</w:t>
      </w:r>
      <w:r w:rsidRPr="00536445">
        <w:rPr>
          <w:rFonts w:asciiTheme="minorHAnsi" w:eastAsia="Century" w:hAnsiTheme="minorHAnsi" w:cstheme="minorHAnsi"/>
          <w:spacing w:val="2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Ove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view</w:t>
      </w:r>
    </w:p>
    <w:p w14:paraId="3D8A220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Marriot</w:t>
      </w:r>
      <w:r w:rsidRPr="00536445">
        <w:rPr>
          <w:rFonts w:asciiTheme="minorHAnsi" w:eastAsia="Century" w:hAnsiTheme="minorHAnsi" w:cstheme="minorHAnsi"/>
          <w:spacing w:val="-13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Southeast </w:t>
      </w:r>
      <w:r w:rsidRPr="00536445">
        <w:rPr>
          <w:rFonts w:asciiTheme="minorHAnsi" w:eastAsia="Century" w:hAnsiTheme="minorHAnsi" w:cstheme="minorHAnsi"/>
          <w:spacing w:val="16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3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6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77490B0F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Surgical</w:t>
      </w:r>
      <w:r w:rsidRPr="00536445">
        <w:rPr>
          <w:rFonts w:asciiTheme="minorHAnsi" w:eastAsia="Century" w:hAnsiTheme="minorHAnsi" w:cstheme="minorHAnsi"/>
          <w:spacing w:val="-2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1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Therapy</w:t>
      </w:r>
    </w:p>
    <w:p w14:paraId="483A437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Biocar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4"/>
          <w:w w:val="6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orba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Lind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resenter: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11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ohrle</w:t>
      </w:r>
    </w:p>
    <w:p w14:paraId="7E3A5622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11/2000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Biomedical: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estorative </w:t>
      </w:r>
      <w:r w:rsidRPr="00536445">
        <w:rPr>
          <w:rFonts w:asciiTheme="minorHAnsi" w:eastAsia="Century" w:hAnsiTheme="minorHAnsi" w:cstheme="minorHAnsi"/>
          <w:spacing w:val="2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Implant </w:t>
      </w:r>
      <w:r w:rsidRPr="00536445">
        <w:rPr>
          <w:rFonts w:asciiTheme="minorHAnsi" w:eastAsia="Century" w:hAnsiTheme="minorHAnsi" w:cstheme="minorHAnsi"/>
          <w:spacing w:val="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Jeff</w:t>
      </w:r>
      <w:r w:rsidRPr="00536445">
        <w:rPr>
          <w:rFonts w:asciiTheme="minorHAnsi" w:eastAsia="Century" w:hAnsiTheme="minorHAnsi" w:cstheme="minorHAnsi"/>
          <w:spacing w:val="3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Carlso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8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CDT</w:t>
      </w:r>
    </w:p>
    <w:p w14:paraId="1F0761DF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4263E0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9/2000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riadent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System: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-7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Consideration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enzo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Casellin</w:t>
      </w:r>
      <w:r w:rsidRPr="00536445">
        <w:rPr>
          <w:rFonts w:asciiTheme="minorHAnsi" w:eastAsia="Century" w:hAnsiTheme="minorHAnsi" w:cstheme="minorHAnsi"/>
          <w:spacing w:val="-3"/>
          <w:w w:val="83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3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MDT</w:t>
      </w:r>
    </w:p>
    <w:p w14:paraId="02FE8D9A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8AFEEB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10/2000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Biocar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12"/>
          <w:sz w:val="22"/>
          <w:szCs w:val="22"/>
        </w:rPr>
        <w:t>eplace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Select</w:t>
      </w:r>
      <w:r w:rsidRPr="00536445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Syste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Hebe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rosthodontist</w:t>
      </w:r>
    </w:p>
    <w:p w14:paraId="4162837F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5B6EEF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1/2000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1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41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Midwinter</w:t>
      </w:r>
      <w:r w:rsidRPr="00536445">
        <w:rPr>
          <w:rFonts w:asciiTheme="minorHAnsi" w:eastAsia="Century" w:hAnsiTheme="minorHAnsi" w:cstheme="minorHAnsi"/>
          <w:spacing w:val="-12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-8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Conventio</w:t>
      </w:r>
      <w:r w:rsidRPr="00536445">
        <w:rPr>
          <w:rFonts w:asciiTheme="minorHAnsi" w:eastAsia="Century" w:hAnsiTheme="minorHAnsi" w:cstheme="minorHAnsi"/>
          <w:spacing w:val="-4"/>
          <w:w w:val="9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0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7DBBB1D2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A1ADD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9/1999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Howard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andesma</w:t>
      </w:r>
      <w:r w:rsidRPr="00536445">
        <w:rPr>
          <w:rFonts w:asciiTheme="minorHAnsi" w:eastAsia="Century" w:hAnsiTheme="minorHAnsi" w:cstheme="minorHAnsi"/>
          <w:spacing w:val="-4"/>
          <w:w w:val="10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6995ED63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C0CD3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1/1998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1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21</w:t>
      </w:r>
      <w:r w:rsidRPr="00536445">
        <w:rPr>
          <w:rFonts w:asciiTheme="minorHAnsi" w:eastAsia="Century" w:hAnsiTheme="minorHAnsi" w:cstheme="minorHAnsi"/>
          <w:w w:val="91"/>
          <w:position w:val="5"/>
          <w:sz w:val="22"/>
          <w:szCs w:val="22"/>
        </w:rPr>
        <w:t>st</w:t>
      </w:r>
      <w:r w:rsidRPr="00536445">
        <w:rPr>
          <w:rFonts w:asciiTheme="minorHAnsi" w:eastAsia="Century" w:hAnsiTheme="minorHAnsi" w:cstheme="minorHAnsi"/>
          <w:spacing w:val="32"/>
          <w:w w:val="91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Centu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Edward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Narcisi</w:t>
      </w:r>
    </w:p>
    <w:p w14:paraId="7A8DF0E0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5EB42B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5/1996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9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3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otpourri</w:t>
      </w:r>
      <w:r w:rsidRPr="00536445">
        <w:rPr>
          <w:rFonts w:asciiTheme="minorHAnsi" w:eastAsia="Century" w:hAnsiTheme="minorHAnsi" w:cstheme="minorHAnsi"/>
          <w:spacing w:val="36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Michigan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Societ</w:t>
      </w:r>
      <w:r w:rsidRPr="00536445">
        <w:rPr>
          <w:rFonts w:asciiTheme="minorHAnsi" w:eastAsia="Century" w:hAnsiTheme="minorHAnsi" w:cstheme="minorHAnsi"/>
          <w:spacing w:val="-17"/>
          <w:w w:val="87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5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Birmingha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3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MI</w:t>
      </w:r>
    </w:p>
    <w:p w14:paraId="76329395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D54C3A7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89"/>
          <w:sz w:val="22"/>
          <w:szCs w:val="22"/>
        </w:rPr>
        <w:t>PRECLINICAL TE</w:t>
      </w:r>
      <w:r w:rsidRPr="00536445">
        <w:rPr>
          <w:rFonts w:asciiTheme="minorHAnsi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89"/>
          <w:sz w:val="22"/>
          <w:szCs w:val="22"/>
        </w:rPr>
        <w:t>CHING</w:t>
      </w:r>
      <w:r w:rsidRPr="00536445">
        <w:rPr>
          <w:rFonts w:asciiTheme="minorHAnsi" w:hAnsiTheme="minorHAnsi" w:cstheme="minorHAnsi"/>
          <w:spacing w:val="26"/>
          <w:w w:val="89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sz w:val="22"/>
          <w:szCs w:val="22"/>
        </w:rPr>
        <w:t>RESPONSIBILITIES:</w:t>
      </w:r>
    </w:p>
    <w:p w14:paraId="07E28F59" w14:textId="77777777" w:rsidR="00D60389" w:rsidRPr="00536445" w:rsidRDefault="006721A9" w:rsidP="00536445">
      <w:pPr>
        <w:spacing w:before="7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6/1997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8/1999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Director</w:t>
      </w:r>
    </w:p>
    <w:p w14:paraId="19A20D3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DCD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829,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78E1E68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D567476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BE800C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6/1997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5/1998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Co-Director</w:t>
      </w:r>
    </w:p>
    <w:p w14:paraId="4F433A8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-833,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</w:t>
      </w:r>
    </w:p>
    <w:p w14:paraId="6128412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-824,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II</w:t>
      </w:r>
    </w:p>
    <w:p w14:paraId="60584A4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3626B98C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6A90056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1/1997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5/1997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Instructor</w:t>
      </w:r>
    </w:p>
    <w:p w14:paraId="1C7E99D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DCD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829,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3FE19D1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4D541AC0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E9315B6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9/1996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12/1996     </w:t>
      </w:r>
      <w:r w:rsidRPr="00536445">
        <w:rPr>
          <w:rFonts w:asciiTheme="minorHAnsi" w:eastAsia="Century" w:hAnsiTheme="minorHAnsi" w:cstheme="minorHAnsi"/>
          <w:spacing w:val="2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Instructor</w:t>
      </w:r>
    </w:p>
    <w:p w14:paraId="5BB4B86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-833,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</w:t>
      </w:r>
    </w:p>
    <w:p w14:paraId="3F13976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6DA4C6B3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567B14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1/1996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5/1996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Instructor</w:t>
      </w:r>
    </w:p>
    <w:p w14:paraId="560881C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-824,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II</w:t>
      </w:r>
    </w:p>
    <w:p w14:paraId="1F68783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5D93259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6D3BAC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9/1991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5/1992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position w:val="-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rosthodontics</w:t>
      </w:r>
    </w:p>
    <w:p w14:paraId="1197304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Carolina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Chapel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5"/>
          <w:sz w:val="22"/>
          <w:szCs w:val="22"/>
        </w:rPr>
        <w:t>Hil</w:t>
      </w:r>
      <w:r w:rsidRPr="00536445">
        <w:rPr>
          <w:rFonts w:asciiTheme="minorHAnsi" w:eastAsia="Century" w:hAnsiTheme="minorHAnsi" w:cstheme="minorHAnsi"/>
          <w:spacing w:val="-4"/>
          <w:w w:val="65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70247BFE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42B5BBCE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89"/>
          <w:sz w:val="22"/>
          <w:szCs w:val="22"/>
        </w:rPr>
        <w:t>CLINICAL</w:t>
      </w:r>
      <w:r w:rsidRPr="00536445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89"/>
          <w:sz w:val="22"/>
          <w:szCs w:val="22"/>
        </w:rPr>
        <w:t>TE</w:t>
      </w:r>
      <w:r w:rsidRPr="00536445">
        <w:rPr>
          <w:rFonts w:asciiTheme="minorHAnsi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89"/>
          <w:sz w:val="22"/>
          <w:szCs w:val="22"/>
        </w:rPr>
        <w:t>CHING</w:t>
      </w:r>
      <w:r w:rsidRPr="00536445">
        <w:rPr>
          <w:rFonts w:asciiTheme="minorHAnsi" w:hAnsiTheme="minorHAnsi" w:cstheme="minorHAnsi"/>
          <w:spacing w:val="27"/>
          <w:w w:val="89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sz w:val="22"/>
          <w:szCs w:val="22"/>
        </w:rPr>
        <w:t>RESPONSIBILITIES:</w:t>
      </w:r>
    </w:p>
    <w:p w14:paraId="50F2A37A" w14:textId="77777777" w:rsidR="00D60389" w:rsidRPr="00536445" w:rsidRDefault="006721A9" w:rsidP="00536445">
      <w:pPr>
        <w:spacing w:before="74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lastRenderedPageBreak/>
        <w:t>6/1997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8/1999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Senior</w:t>
      </w:r>
      <w:r w:rsidRPr="00536445">
        <w:rPr>
          <w:rFonts w:asciiTheme="minorHAnsi" w:eastAsia="Century" w:hAnsiTheme="minorHAnsi" w:cstheme="minorHAnsi"/>
          <w:spacing w:val="1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</w:rPr>
        <w:t>rogram</w:t>
      </w:r>
    </w:p>
    <w:p w14:paraId="077670C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Junior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Senior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65D0C2D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14CF1EA1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D6B145" w14:textId="77777777" w:rsidR="00D60389" w:rsidRPr="00536445" w:rsidRDefault="006721A9" w:rsidP="00536445">
      <w:pPr>
        <w:ind w:left="1986" w:right="3553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9/1996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8/1999       </w:t>
      </w:r>
      <w:r w:rsidRPr="00536445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Senior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Comprehensive</w:t>
      </w:r>
      <w:r w:rsidRPr="00536445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Care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F5B9968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</w:p>
    <w:p w14:paraId="4818EF7E" w14:textId="77777777" w:rsidR="00D60389" w:rsidRPr="00536445" w:rsidRDefault="006721A9" w:rsidP="00536445">
      <w:pPr>
        <w:spacing w:before="23"/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5/1997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7/1997</w:t>
      </w:r>
    </w:p>
    <w:p w14:paraId="7FA87DE6" w14:textId="77777777" w:rsidR="00D60389" w:rsidRPr="00536445" w:rsidRDefault="006721A9" w:rsidP="00536445">
      <w:pPr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5/1996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8/1996</w:t>
      </w:r>
    </w:p>
    <w:p w14:paraId="7DF2EB8B" w14:textId="77777777" w:rsidR="00D60389" w:rsidRPr="00536445" w:rsidRDefault="006721A9" w:rsidP="00536445">
      <w:pPr>
        <w:spacing w:before="23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Junior</w:t>
      </w:r>
      <w:r w:rsidRPr="00536445">
        <w:rPr>
          <w:rFonts w:asciiTheme="minorHAnsi" w:eastAsia="Century" w:hAnsiTheme="minorHAnsi" w:cstheme="minorHAnsi"/>
          <w:spacing w:val="9"/>
          <w:w w:val="8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Complete</w:t>
      </w:r>
      <w:r w:rsidRPr="00536445">
        <w:rPr>
          <w:rFonts w:asciiTheme="minorHAnsi" w:eastAsia="Century" w:hAnsiTheme="minorHAnsi" w:cstheme="minorHAnsi"/>
          <w:spacing w:val="3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Denture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Cours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position w:val="-1"/>
          <w:sz w:val="22"/>
          <w:szCs w:val="22"/>
        </w:rPr>
        <w:t>of</w:t>
      </w:r>
    </w:p>
    <w:p w14:paraId="6B433199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num="2" w:space="720" w:equalWidth="0">
            <w:col w:w="1519" w:space="467"/>
            <w:col w:w="7574"/>
          </w:cols>
        </w:sectPr>
      </w:pP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BD2AF66" w14:textId="77777777" w:rsidR="00D60389" w:rsidRPr="00536445" w:rsidRDefault="006721A9" w:rsidP="00536445">
      <w:pPr>
        <w:spacing w:before="94"/>
        <w:ind w:left="100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1/1996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8/1999       </w:t>
      </w:r>
      <w:r w:rsidRPr="00536445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Junior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2C9F966D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15A9A2F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D9B499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1/1993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6/1993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Senior</w:t>
      </w:r>
      <w:r w:rsidRPr="00536445">
        <w:rPr>
          <w:rFonts w:asciiTheme="minorHAnsi" w:eastAsia="Century" w:hAnsiTheme="minorHAnsi" w:cstheme="minorHAnsi"/>
          <w:spacing w:val="-5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fixed</w:t>
      </w:r>
      <w:r w:rsidRPr="00536445">
        <w:rPr>
          <w:rFonts w:asciiTheme="minorHAnsi" w:eastAsia="Century" w:hAnsiTheme="minorHAnsi" w:cstheme="minorHAnsi"/>
          <w:spacing w:val="20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position w:val="-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Carolina</w:t>
      </w:r>
      <w:r w:rsidRPr="00536445">
        <w:rPr>
          <w:rFonts w:asciiTheme="minorHAnsi" w:eastAsia="Century" w:hAnsiTheme="minorHAnsi" w:cstheme="minorHAnsi"/>
          <w:spacing w:val="47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Chapel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5"/>
          <w:position w:val="-1"/>
          <w:sz w:val="22"/>
          <w:szCs w:val="22"/>
        </w:rPr>
        <w:t>Hil</w:t>
      </w:r>
      <w:r w:rsidRPr="00536445">
        <w:rPr>
          <w:rFonts w:asciiTheme="minorHAnsi" w:eastAsia="Century" w:hAnsiTheme="minorHAnsi" w:cstheme="minorHAnsi"/>
          <w:spacing w:val="-4"/>
          <w:w w:val="65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position w:val="-1"/>
          <w:sz w:val="22"/>
          <w:szCs w:val="22"/>
        </w:rPr>
        <w:t>of</w:t>
      </w:r>
    </w:p>
    <w:p w14:paraId="39F21BE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1825A62E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64FD7C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9/1990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5/1991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Department</w:t>
      </w:r>
      <w:r w:rsidRPr="00536445">
        <w:rPr>
          <w:rFonts w:asciiTheme="minorHAnsi" w:eastAsia="Century" w:hAnsiTheme="minorHAnsi" w:cstheme="minorHAnsi"/>
          <w:spacing w:val="3"/>
          <w:w w:val="9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Operative</w:t>
      </w:r>
      <w:r w:rsidRPr="00536445">
        <w:rPr>
          <w:rFonts w:asciiTheme="minorHAnsi" w:eastAsia="Century" w:hAnsiTheme="minorHAnsi" w:cstheme="minorHAnsi"/>
          <w:spacing w:val="3"/>
          <w:w w:val="9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</w:p>
    <w:p w14:paraId="785D88E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Carolina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Chapel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5"/>
          <w:sz w:val="22"/>
          <w:szCs w:val="22"/>
        </w:rPr>
        <w:t>Hil</w:t>
      </w:r>
      <w:r w:rsidRPr="00536445">
        <w:rPr>
          <w:rFonts w:asciiTheme="minorHAnsi" w:eastAsia="Century" w:hAnsiTheme="minorHAnsi" w:cstheme="minorHAnsi"/>
          <w:spacing w:val="-4"/>
          <w:w w:val="65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37595CA2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A43898A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90"/>
          <w:sz w:val="22"/>
          <w:szCs w:val="22"/>
        </w:rPr>
        <w:t>DI</w:t>
      </w:r>
      <w:r w:rsidRPr="00536445">
        <w:rPr>
          <w:rFonts w:asciiTheme="minorHAnsi" w:hAnsiTheme="minorHAnsi" w:cstheme="minorHAnsi"/>
          <w:spacing w:val="-4"/>
          <w:w w:val="90"/>
          <w:sz w:val="22"/>
          <w:szCs w:val="22"/>
        </w:rPr>
        <w:t>DA</w:t>
      </w:r>
      <w:r w:rsidRPr="00536445">
        <w:rPr>
          <w:rFonts w:asciiTheme="minorHAnsi" w:hAnsiTheme="minorHAnsi" w:cstheme="minorHAnsi"/>
          <w:w w:val="90"/>
          <w:sz w:val="22"/>
          <w:szCs w:val="22"/>
        </w:rPr>
        <w:t>CTIC</w:t>
      </w:r>
      <w:r w:rsidRPr="00536445">
        <w:rPr>
          <w:rFonts w:asciiTheme="minorHAnsi" w:hAnsiTheme="minorHAnsi" w:cstheme="minorHAnsi"/>
          <w:spacing w:val="28"/>
          <w:w w:val="90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90"/>
          <w:sz w:val="22"/>
          <w:szCs w:val="22"/>
        </w:rPr>
        <w:t>TE</w:t>
      </w:r>
      <w:r w:rsidRPr="00536445">
        <w:rPr>
          <w:rFonts w:asciiTheme="minorHAnsi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90"/>
          <w:sz w:val="22"/>
          <w:szCs w:val="22"/>
        </w:rPr>
        <w:t>CHING</w:t>
      </w:r>
      <w:r w:rsidRPr="00536445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sz w:val="22"/>
          <w:szCs w:val="22"/>
        </w:rPr>
        <w:t>RESPONSIBILITIES:</w:t>
      </w:r>
    </w:p>
    <w:p w14:paraId="0C007968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93E517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6/1997</w:t>
      </w:r>
      <w:r w:rsidRPr="00536445">
        <w:rPr>
          <w:rFonts w:asciiTheme="minorHAnsi" w:eastAsia="Century" w:hAnsiTheme="minorHAnsi" w:cstheme="minorHAnsi"/>
          <w:spacing w:val="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8/1999       </w:t>
      </w:r>
      <w:r w:rsidRPr="00536445">
        <w:rPr>
          <w:rFonts w:asciiTheme="minorHAnsi" w:eastAsia="Century" w:hAnsiTheme="minorHAnsi" w:cstheme="minorHAnsi"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Director</w:t>
      </w:r>
    </w:p>
    <w:p w14:paraId="36C71A8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DCD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829,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</w:p>
    <w:p w14:paraId="0F520CB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esponsibilities:</w:t>
      </w:r>
      <w:r w:rsidRPr="00536445">
        <w:rPr>
          <w:rFonts w:asciiTheme="minorHAnsi" w:eastAsia="Century" w:hAnsiTheme="minorHAnsi" w:cstheme="minorHAnsi"/>
          <w:spacing w:val="-15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lecturin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laborato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35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materials</w:t>
      </w:r>
      <w:r w:rsidRPr="00536445">
        <w:rPr>
          <w:rFonts w:asciiTheme="minorHAnsi" w:eastAsia="Century" w:hAnsiTheme="minorHAnsi" w:cstheme="minorHAnsi"/>
          <w:spacing w:val="15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student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evaluation</w:t>
      </w:r>
    </w:p>
    <w:p w14:paraId="59BE36C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71490F0A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AD2F828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11/1998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0"/>
          <w:sz w:val="22"/>
          <w:szCs w:val="22"/>
        </w:rPr>
        <w:t>Nightgua</w:t>
      </w:r>
      <w:r w:rsidRPr="00536445">
        <w:rPr>
          <w:rFonts w:asciiTheme="minorHAnsi" w:hAnsiTheme="minorHAnsi" w:cstheme="minorHAnsi"/>
          <w:i/>
          <w:spacing w:val="-4"/>
          <w:w w:val="110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0"/>
          <w:sz w:val="22"/>
          <w:szCs w:val="22"/>
        </w:rPr>
        <w:t>d</w:t>
      </w:r>
      <w:r w:rsidRPr="00536445">
        <w:rPr>
          <w:rFonts w:asciiTheme="minorHAnsi" w:hAnsiTheme="minorHAnsi" w:cstheme="minorHAnsi"/>
          <w:i/>
          <w:spacing w:val="8"/>
          <w:w w:val="110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Vital</w:t>
      </w:r>
      <w:r w:rsidRPr="00536445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0"/>
          <w:sz w:val="22"/>
          <w:szCs w:val="22"/>
        </w:rPr>
        <w:t>Bleaching</w:t>
      </w:r>
      <w:r w:rsidRPr="00536445">
        <w:rPr>
          <w:rFonts w:asciiTheme="minorHAnsi" w:eastAsia="Century" w:hAnsiTheme="minorHAnsi" w:cstheme="minorHAnsi"/>
          <w:w w:val="11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"/>
          <w:w w:val="1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2A86E462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F452E1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9/1997,</w:t>
      </w:r>
      <w:r w:rsidRPr="00536445">
        <w:rPr>
          <w:rFonts w:asciiTheme="minorHAnsi" w:eastAsia="Century" w:hAnsiTheme="minorHAnsi" w:cstheme="minorHAnsi"/>
          <w:spacing w:val="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10/1998      </w:t>
      </w:r>
      <w:r w:rsidRPr="00536445">
        <w:rPr>
          <w:rFonts w:asciiTheme="minorHAnsi" w:eastAsia="Century" w:hAnsiTheme="minorHAnsi" w:cstheme="minorHAnsi"/>
          <w:spacing w:val="3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107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7"/>
          <w:position w:val="-1"/>
          <w:sz w:val="22"/>
          <w:szCs w:val="22"/>
        </w:rPr>
        <w:t>estoration</w:t>
      </w:r>
      <w:r w:rsidRPr="00536445">
        <w:rPr>
          <w:rFonts w:asciiTheme="minorHAnsi" w:hAnsiTheme="minorHAnsi" w:cstheme="minorHAnsi"/>
          <w:i/>
          <w:spacing w:val="6"/>
          <w:w w:val="107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of</w:t>
      </w:r>
      <w:r w:rsidRPr="00536445">
        <w:rPr>
          <w:rFonts w:asciiTheme="minorHAnsi" w:hAnsiTheme="minorHAnsi" w:cstheme="minorHAnsi"/>
          <w:i/>
          <w:spacing w:val="2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8"/>
          <w:position w:val="-1"/>
          <w:sz w:val="22"/>
          <w:szCs w:val="22"/>
        </w:rPr>
        <w:t>Endodontically</w:t>
      </w:r>
      <w:r w:rsidRPr="00536445">
        <w:rPr>
          <w:rFonts w:asciiTheme="minorHAnsi" w:hAnsiTheme="minorHAnsi" w:cstheme="minorHAnsi"/>
          <w:i/>
          <w:spacing w:val="2"/>
          <w:w w:val="10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3"/>
          <w:w w:val="69"/>
          <w:position w:val="-1"/>
          <w:sz w:val="22"/>
          <w:szCs w:val="22"/>
        </w:rPr>
        <w:t>T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26"/>
          <w:position w:val="-1"/>
          <w:sz w:val="22"/>
          <w:szCs w:val="22"/>
        </w:rPr>
        <w:t>eated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7"/>
          <w:w w:val="69"/>
          <w:position w:val="-1"/>
          <w:sz w:val="22"/>
          <w:szCs w:val="22"/>
        </w:rPr>
        <w:t>T</w:t>
      </w:r>
      <w:r w:rsidRPr="00536445">
        <w:rPr>
          <w:rFonts w:asciiTheme="minorHAnsi" w:hAnsiTheme="minorHAnsi" w:cstheme="minorHAnsi"/>
          <w:i/>
          <w:w w:val="123"/>
          <w:position w:val="-1"/>
          <w:sz w:val="22"/>
          <w:szCs w:val="22"/>
        </w:rPr>
        <w:t>eeth</w:t>
      </w:r>
    </w:p>
    <w:p w14:paraId="1F1C3BF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-833,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Cours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</w:rPr>
        <w:t>of</w:t>
      </w:r>
    </w:p>
    <w:p w14:paraId="1935050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220E2A38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766FED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1EB098D0" w14:textId="77777777" w:rsidR="00D60389" w:rsidRPr="00536445" w:rsidRDefault="006721A9" w:rsidP="00536445">
      <w:pPr>
        <w:tabs>
          <w:tab w:val="left" w:pos="1980"/>
        </w:tabs>
        <w:ind w:left="1986" w:right="3553" w:hanging="1886"/>
        <w:jc w:val="both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4/1997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Dental</w:t>
      </w:r>
      <w:r w:rsidRPr="00536445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7"/>
          <w:w w:val="107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w w:val="107"/>
          <w:sz w:val="22"/>
          <w:szCs w:val="22"/>
        </w:rPr>
        <w:t>o</w:t>
      </w:r>
      <w:r w:rsidRPr="00536445">
        <w:rPr>
          <w:rFonts w:asciiTheme="minorHAnsi" w:hAnsiTheme="minorHAnsi" w:cstheme="minorHAnsi"/>
          <w:i/>
          <w:spacing w:val="-4"/>
          <w:w w:val="107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7"/>
          <w:sz w:val="22"/>
          <w:szCs w:val="22"/>
        </w:rPr>
        <w:t>celain</w:t>
      </w:r>
      <w:r w:rsidRPr="00536445">
        <w:rPr>
          <w:rFonts w:asciiTheme="minorHAnsi" w:hAnsiTheme="minorHAnsi" w:cstheme="minorHAnsi"/>
          <w:i/>
          <w:spacing w:val="10"/>
          <w:w w:val="107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Color</w:t>
      </w:r>
      <w:r w:rsidRPr="00536445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3"/>
          <w:sz w:val="22"/>
          <w:szCs w:val="22"/>
        </w:rPr>
        <w:t>Theo</w:t>
      </w:r>
      <w:r w:rsidRPr="00536445">
        <w:rPr>
          <w:rFonts w:asciiTheme="minorHAnsi" w:hAnsiTheme="minorHAnsi" w:cstheme="minorHAnsi"/>
          <w:i/>
          <w:spacing w:val="7"/>
          <w:w w:val="103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9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-824, 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 xml:space="preserve">ixed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 xml:space="preserve">rosthodontics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spacing w:val="-4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77E32280" w14:textId="77777777" w:rsidR="00D60389" w:rsidRPr="00536445" w:rsidRDefault="00D60389" w:rsidP="00536445">
      <w:pPr>
        <w:spacing w:before="19"/>
        <w:rPr>
          <w:rFonts w:asciiTheme="minorHAnsi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</w:p>
    <w:p w14:paraId="5FAF7884" w14:textId="77777777" w:rsidR="00D60389" w:rsidRPr="00536445" w:rsidRDefault="006721A9" w:rsidP="00536445">
      <w:pPr>
        <w:spacing w:before="23"/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10/1996,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10/1997,</w:t>
      </w:r>
    </w:p>
    <w:p w14:paraId="69AF4F12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10/1998</w:t>
      </w:r>
    </w:p>
    <w:p w14:paraId="05794DB1" w14:textId="77777777" w:rsidR="00D60389" w:rsidRPr="00536445" w:rsidRDefault="006721A9" w:rsidP="00536445">
      <w:pPr>
        <w:spacing w:before="60"/>
        <w:ind w:right="388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num="2" w:space="720" w:equalWidth="0">
            <w:col w:w="1737" w:space="249"/>
            <w:col w:w="7574"/>
          </w:cols>
        </w:sect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F</w:t>
      </w:r>
      <w:r w:rsidRPr="00536445">
        <w:rPr>
          <w:rFonts w:asciiTheme="minorHAnsi" w:hAnsiTheme="minorHAnsi" w:cstheme="minorHAnsi"/>
          <w:i/>
          <w:w w:val="101"/>
          <w:sz w:val="22"/>
          <w:szCs w:val="22"/>
        </w:rPr>
        <w:t>itting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of</w:t>
      </w:r>
      <w:r w:rsidRPr="00536445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the</w:t>
      </w:r>
      <w:r w:rsidRPr="00536445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107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7"/>
          <w:sz w:val="22"/>
          <w:szCs w:val="22"/>
        </w:rPr>
        <w:t>estoration,</w:t>
      </w:r>
      <w:r w:rsidRPr="00536445">
        <w:rPr>
          <w:rFonts w:asciiTheme="minorHAnsi" w:hAnsiTheme="minorHAnsi" w:cstheme="minorHAnsi"/>
          <w:i/>
          <w:spacing w:val="7"/>
          <w:w w:val="107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Solder</w:t>
      </w:r>
      <w:r w:rsidRPr="00536445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elations, </w:t>
      </w:r>
      <w:r w:rsidRPr="0053644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0"/>
          <w:sz w:val="22"/>
          <w:szCs w:val="22"/>
        </w:rPr>
        <w:t>Occlusion</w:t>
      </w:r>
      <w:r w:rsidRPr="00536445">
        <w:rPr>
          <w:rFonts w:asciiTheme="minorHAnsi" w:hAnsiTheme="minorHAnsi" w:cstheme="minorHAnsi"/>
          <w:i/>
          <w:spacing w:val="1"/>
          <w:w w:val="110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7"/>
          <w:sz w:val="22"/>
          <w:szCs w:val="22"/>
        </w:rPr>
        <w:t xml:space="preserve">Cementation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-833,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Cours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</w:rPr>
        <w:t xml:space="preserve">of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19A64536" w14:textId="77777777" w:rsidR="00D60389" w:rsidRPr="00536445" w:rsidRDefault="00D60389" w:rsidP="00536445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AB9EE27" w14:textId="77777777" w:rsidR="00D60389" w:rsidRPr="00536445" w:rsidRDefault="006721A9" w:rsidP="00536445">
      <w:pPr>
        <w:spacing w:before="23"/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10/1996,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10/1997    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Materials:</w:t>
      </w:r>
      <w:r w:rsidRPr="00536445">
        <w:rPr>
          <w:rFonts w:asciiTheme="minorHAnsi" w:hAnsiTheme="minorHAnsi" w:cstheme="minorHAnsi"/>
          <w:i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Metals</w:t>
      </w:r>
      <w:r w:rsidRPr="00536445">
        <w:rPr>
          <w:rFonts w:asciiTheme="minorHAnsi" w:hAnsiTheme="minorHAnsi" w:cstheme="minorHAnsi"/>
          <w:i/>
          <w:spacing w:val="49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8"/>
          <w:w w:val="108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w w:val="108"/>
          <w:position w:val="-1"/>
          <w:sz w:val="22"/>
          <w:szCs w:val="22"/>
        </w:rPr>
        <w:t>o</w:t>
      </w:r>
      <w:r w:rsidRPr="00536445">
        <w:rPr>
          <w:rFonts w:asciiTheme="minorHAnsi" w:hAnsiTheme="minorHAnsi" w:cstheme="minorHAnsi"/>
          <w:i/>
          <w:spacing w:val="-4"/>
          <w:w w:val="108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8"/>
          <w:position w:val="-1"/>
          <w:sz w:val="22"/>
          <w:szCs w:val="22"/>
        </w:rPr>
        <w:t>celain,</w:t>
      </w:r>
      <w:r w:rsidRPr="00536445">
        <w:rPr>
          <w:rFonts w:asciiTheme="minorHAnsi" w:hAnsiTheme="minorHAnsi" w:cstheme="minorHAnsi"/>
          <w:i/>
          <w:spacing w:val="4"/>
          <w:w w:val="10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Color</w:t>
      </w:r>
      <w:r w:rsidRPr="00536445">
        <w:rPr>
          <w:rFonts w:asciiTheme="minorHAnsi" w:hAnsiTheme="minorHAnsi" w:cstheme="minorHAnsi"/>
          <w:i/>
          <w:spacing w:val="3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3"/>
          <w:position w:val="-1"/>
          <w:sz w:val="22"/>
          <w:szCs w:val="22"/>
        </w:rPr>
        <w:t>Theo</w:t>
      </w:r>
      <w:r w:rsidRPr="00536445">
        <w:rPr>
          <w:rFonts w:asciiTheme="minorHAnsi" w:hAnsiTheme="minorHAnsi" w:cstheme="minorHAnsi"/>
          <w:i/>
          <w:spacing w:val="7"/>
          <w:w w:val="103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96"/>
          <w:position w:val="-1"/>
          <w:sz w:val="22"/>
          <w:szCs w:val="22"/>
        </w:rPr>
        <w:t>y</w:t>
      </w:r>
    </w:p>
    <w:p w14:paraId="69F2173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-833,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Cours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</w:rPr>
        <w:t>of</w:t>
      </w:r>
    </w:p>
    <w:p w14:paraId="0771C35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3260C8F0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space="720"/>
        </w:sectPr>
      </w:pPr>
    </w:p>
    <w:p w14:paraId="46096638" w14:textId="77777777" w:rsidR="00D60389" w:rsidRPr="00536445" w:rsidRDefault="006721A9" w:rsidP="00536445">
      <w:pPr>
        <w:spacing w:before="23"/>
        <w:ind w:left="100" w:right="-5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10/1996,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9/1997,</w:t>
      </w:r>
    </w:p>
    <w:p w14:paraId="71A353AC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10/1998</w:t>
      </w:r>
    </w:p>
    <w:p w14:paraId="21CDEBD1" w14:textId="77777777" w:rsidR="00D60389" w:rsidRPr="00536445" w:rsidRDefault="006721A9" w:rsidP="00536445">
      <w:pPr>
        <w:spacing w:before="23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br w:type="column"/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9"/>
          <w:position w:val="-1"/>
          <w:sz w:val="22"/>
          <w:szCs w:val="22"/>
        </w:rPr>
        <w:t>Alginate</w:t>
      </w:r>
      <w:r w:rsidRPr="00536445">
        <w:rPr>
          <w:rFonts w:asciiTheme="minorHAnsi" w:hAnsiTheme="minorHAnsi" w:cstheme="minorHAnsi"/>
          <w:i/>
          <w:spacing w:val="1"/>
          <w:w w:val="109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Imp</w:t>
      </w:r>
      <w:r w:rsidRPr="0053644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essions </w:t>
      </w:r>
      <w:r w:rsidRPr="00536445">
        <w:rPr>
          <w:rFonts w:asciiTheme="minorHAnsi" w:hAnsiTheme="minorHAnsi" w:cstheme="minorHAnsi"/>
          <w:i/>
          <w:spacing w:val="1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Stone </w:t>
      </w:r>
      <w:r w:rsidRPr="00536445">
        <w:rPr>
          <w:rFonts w:asciiTheme="minorHAnsi" w:hAnsiTheme="minorHAnsi" w:cstheme="minorHAnsi"/>
          <w:i/>
          <w:spacing w:val="1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Casts:</w:t>
      </w:r>
      <w:r w:rsidRPr="00536445">
        <w:rPr>
          <w:rFonts w:asciiTheme="minorHAnsi" w:hAnsiTheme="minorHAnsi" w:cstheme="minorHAnsi"/>
          <w:i/>
          <w:spacing w:val="2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Material</w:t>
      </w:r>
      <w:r w:rsidRPr="00536445">
        <w:rPr>
          <w:rFonts w:asciiTheme="minorHAnsi" w:hAnsiTheme="minorHAnsi" w:cstheme="minorHAnsi"/>
          <w:i/>
          <w:spacing w:val="4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8"/>
          <w:position w:val="-1"/>
          <w:sz w:val="22"/>
          <w:szCs w:val="22"/>
        </w:rPr>
        <w:t>Characteristics</w:t>
      </w:r>
      <w:r w:rsidRPr="00536445">
        <w:rPr>
          <w:rFonts w:asciiTheme="minorHAnsi" w:hAnsiTheme="minorHAnsi" w:cstheme="minorHAnsi"/>
          <w:i/>
          <w:spacing w:val="2"/>
          <w:w w:val="10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20"/>
          <w:position w:val="-1"/>
          <w:sz w:val="22"/>
          <w:szCs w:val="22"/>
        </w:rPr>
        <w:t>and</w:t>
      </w:r>
    </w:p>
    <w:p w14:paraId="73DC6DFD" w14:textId="77777777" w:rsidR="00D60389" w:rsidRPr="00536445" w:rsidRDefault="006721A9" w:rsidP="00536445">
      <w:pPr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i/>
          <w:sz w:val="22"/>
          <w:szCs w:val="22"/>
        </w:rPr>
        <w:t>Clinical</w:t>
      </w:r>
      <w:r w:rsidRPr="00536445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7"/>
          <w:w w:val="69"/>
          <w:sz w:val="22"/>
          <w:szCs w:val="22"/>
        </w:rPr>
        <w:t>T</w:t>
      </w:r>
      <w:r w:rsidRPr="00536445">
        <w:rPr>
          <w:rFonts w:asciiTheme="minorHAnsi" w:hAnsiTheme="minorHAnsi" w:cstheme="minorHAnsi"/>
          <w:i/>
          <w:w w:val="119"/>
          <w:sz w:val="22"/>
          <w:szCs w:val="22"/>
        </w:rPr>
        <w:t>echnique</w:t>
      </w:r>
    </w:p>
    <w:p w14:paraId="6A748489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-815,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Essential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ractic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</w:rPr>
        <w:t>of</w:t>
      </w:r>
    </w:p>
    <w:p w14:paraId="130D5EE7" w14:textId="77777777" w:rsidR="00D60389" w:rsidRPr="00536445" w:rsidRDefault="006721A9" w:rsidP="00536445">
      <w:pPr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num="2" w:space="720" w:equalWidth="0">
            <w:col w:w="1624" w:space="362"/>
            <w:col w:w="7574"/>
          </w:cols>
        </w:sectPr>
      </w:pP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2FE8350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9003ACC" w14:textId="77777777" w:rsidR="00D60389" w:rsidRPr="00536445" w:rsidRDefault="006721A9" w:rsidP="00536445">
      <w:pPr>
        <w:spacing w:before="23"/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9/1996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1"/>
          <w:position w:val="-1"/>
          <w:sz w:val="22"/>
          <w:szCs w:val="22"/>
        </w:rPr>
        <w:t xml:space="preserve">Occlusal </w:t>
      </w:r>
      <w:r w:rsidRPr="00536445">
        <w:rPr>
          <w:rFonts w:asciiTheme="minorHAnsi" w:hAnsiTheme="minorHAnsi" w:cstheme="minorHAnsi"/>
          <w:i/>
          <w:spacing w:val="-12"/>
          <w:position w:val="-1"/>
          <w:sz w:val="22"/>
          <w:szCs w:val="22"/>
        </w:rPr>
        <w:t>V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536445">
        <w:rPr>
          <w:rFonts w:asciiTheme="minorHAnsi" w:hAnsiTheme="minorHAnsi" w:cstheme="minorHAnsi"/>
          <w:i/>
          <w:spacing w:val="4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tical</w:t>
      </w:r>
      <w:r w:rsidRPr="00536445">
        <w:rPr>
          <w:rFonts w:asciiTheme="minorHAnsi" w:hAnsiTheme="minorHAnsi" w:cstheme="minorHAnsi"/>
          <w:i/>
          <w:spacing w:val="32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8"/>
          <w:position w:val="-1"/>
          <w:sz w:val="22"/>
          <w:szCs w:val="22"/>
        </w:rPr>
        <w:t>Dimension,</w:t>
      </w:r>
      <w:r w:rsidRPr="00536445">
        <w:rPr>
          <w:rFonts w:asciiTheme="minorHAnsi" w:hAnsiTheme="minorHAnsi" w:cstheme="minorHAnsi"/>
          <w:i/>
          <w:spacing w:val="2"/>
          <w:w w:val="10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Definition</w:t>
      </w:r>
      <w:r w:rsidRPr="00536445">
        <w:rPr>
          <w:rFonts w:asciiTheme="minorHAnsi" w:hAnsiTheme="minorHAnsi" w:cstheme="minorHAnsi"/>
          <w:i/>
          <w:spacing w:val="22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Methods</w:t>
      </w:r>
    </w:p>
    <w:p w14:paraId="18DCA0C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-829,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Complete</w:t>
      </w:r>
      <w:r w:rsidRPr="00536445">
        <w:rPr>
          <w:rFonts w:asciiTheme="minorHAnsi" w:eastAsia="Century" w:hAnsiTheme="minorHAnsi" w:cstheme="minorHAnsi"/>
          <w:spacing w:val="3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Denture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Course</w:t>
      </w:r>
    </w:p>
    <w:p w14:paraId="63115FE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2C9886FF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27F9DF4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8/1996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Complete</w:t>
      </w:r>
      <w:r w:rsidRPr="00536445">
        <w:rPr>
          <w:rFonts w:asciiTheme="minorHAnsi" w:hAnsiTheme="minorHAnsi" w:cstheme="minorHAnsi"/>
          <w:i/>
          <w:spacing w:val="53"/>
          <w:w w:val="113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Dentu</w:t>
      </w:r>
      <w:r w:rsidRPr="00536445">
        <w:rPr>
          <w:rFonts w:asciiTheme="minorHAnsi" w:hAnsiTheme="minorHAnsi" w:cstheme="minorHAnsi"/>
          <w:i/>
          <w:spacing w:val="-4"/>
          <w:w w:val="113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e</w:t>
      </w:r>
      <w:r w:rsidRPr="00536445">
        <w:rPr>
          <w:rFonts w:asciiTheme="minorHAnsi" w:hAnsiTheme="minorHAnsi" w:cstheme="minorHAnsi"/>
          <w:i/>
          <w:spacing w:val="-25"/>
          <w:w w:val="113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0"/>
          <w:position w:val="-1"/>
          <w:sz w:val="22"/>
          <w:szCs w:val="22"/>
        </w:rPr>
        <w:t>osthodontics: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7"/>
          <w:position w:val="-1"/>
          <w:sz w:val="22"/>
          <w:szCs w:val="22"/>
        </w:rPr>
        <w:t>Case</w:t>
      </w:r>
      <w:r w:rsidRPr="00536445">
        <w:rPr>
          <w:rFonts w:asciiTheme="minorHAnsi" w:hAnsiTheme="minorHAnsi" w:cstheme="minorHAnsi"/>
          <w:i/>
          <w:spacing w:val="-3"/>
          <w:w w:val="117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esentations</w:t>
      </w:r>
    </w:p>
    <w:p w14:paraId="24DB981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-829,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Complete</w:t>
      </w:r>
      <w:r w:rsidRPr="00536445">
        <w:rPr>
          <w:rFonts w:asciiTheme="minorHAnsi" w:eastAsia="Century" w:hAnsiTheme="minorHAnsi" w:cstheme="minorHAnsi"/>
          <w:spacing w:val="3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Denture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Cours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1767A81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7EA94BFB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D4C828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4/1996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Dental</w:t>
      </w:r>
      <w:r w:rsidRPr="00536445">
        <w:rPr>
          <w:rFonts w:asciiTheme="minorHAnsi" w:hAnsiTheme="minorHAnsi" w:cstheme="minorHAnsi"/>
          <w:i/>
          <w:spacing w:val="4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7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53644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celain: </w:t>
      </w:r>
      <w:r w:rsidRPr="00536445">
        <w:rPr>
          <w:rFonts w:asciiTheme="minorHAnsi" w:hAnsiTheme="minorHAnsi" w:cstheme="minorHAnsi"/>
          <w:i/>
          <w:spacing w:val="10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Materials,</w:t>
      </w:r>
      <w:r w:rsidRPr="00536445">
        <w:rPr>
          <w:rFonts w:asciiTheme="minorHAnsi" w:hAnsiTheme="minorHAnsi" w:cstheme="minorHAnsi"/>
          <w:i/>
          <w:spacing w:val="47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4"/>
          <w:position w:val="-1"/>
          <w:sz w:val="22"/>
          <w:szCs w:val="22"/>
        </w:rPr>
        <w:t>L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aborato</w:t>
      </w:r>
      <w:r w:rsidRPr="00536445">
        <w:rPr>
          <w:rFonts w:asciiTheme="minorHAnsi" w:hAnsiTheme="minorHAnsi" w:cstheme="minorHAnsi"/>
          <w:i/>
          <w:spacing w:val="7"/>
          <w:w w:val="112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96"/>
          <w:position w:val="-1"/>
          <w:sz w:val="22"/>
          <w:szCs w:val="22"/>
        </w:rPr>
        <w:t>y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1"/>
          <w:position w:val="-1"/>
          <w:sz w:val="22"/>
          <w:szCs w:val="22"/>
        </w:rPr>
        <w:t>Considerations,</w:t>
      </w:r>
      <w:r w:rsidRPr="00536445">
        <w:rPr>
          <w:rFonts w:asciiTheme="minorHAnsi" w:hAnsiTheme="minorHAnsi" w:cstheme="minorHAnsi"/>
          <w:i/>
          <w:spacing w:val="-25"/>
          <w:w w:val="11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1"/>
          <w:position w:val="-1"/>
          <w:sz w:val="22"/>
          <w:szCs w:val="22"/>
        </w:rPr>
        <w:t>Case</w:t>
      </w:r>
      <w:r w:rsidRPr="00536445">
        <w:rPr>
          <w:rFonts w:asciiTheme="minorHAnsi" w:hAnsiTheme="minorHAnsi" w:cstheme="minorHAnsi"/>
          <w:i/>
          <w:spacing w:val="24"/>
          <w:w w:val="11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esentations</w:t>
      </w:r>
    </w:p>
    <w:p w14:paraId="610F76A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DC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-824,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reclinical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spacing w:val="-4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</w:p>
    <w:p w14:paraId="2946DEF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1EE5B4AE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D513B18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054F749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lastRenderedPageBreak/>
        <w:t xml:space="preserve">3/1996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Materials:</w:t>
      </w:r>
      <w:r w:rsidRPr="00536445">
        <w:rPr>
          <w:rFonts w:asciiTheme="minorHAnsi" w:hAnsiTheme="minorHAnsi" w:cstheme="minorHAnsi"/>
          <w:i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3"/>
          <w:position w:val="-1"/>
          <w:sz w:val="22"/>
          <w:szCs w:val="22"/>
        </w:rPr>
        <w:t>ovisional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53644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0"/>
          <w:position w:val="-1"/>
          <w:sz w:val="22"/>
          <w:szCs w:val="22"/>
        </w:rPr>
        <w:t>owns</w:t>
      </w:r>
    </w:p>
    <w:p w14:paraId="369F973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DH-816,</w:t>
      </w:r>
      <w:r w:rsidRPr="00536445">
        <w:rPr>
          <w:rFonts w:asciiTheme="minorHAnsi" w:eastAsia="Century" w:hAnsiTheme="minorHAnsi" w:cstheme="minorHAnsi"/>
          <w:spacing w:val="2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Materials</w:t>
      </w:r>
      <w:r w:rsidRPr="00536445">
        <w:rPr>
          <w:rFonts w:asciiTheme="minorHAnsi" w:eastAsia="Century" w:hAnsiTheme="minorHAnsi" w:cstheme="minorHAnsi"/>
          <w:spacing w:val="-1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spacing w:val="-4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23780D51" w14:textId="77777777" w:rsidR="00D60389" w:rsidRPr="00536445" w:rsidRDefault="006721A9" w:rsidP="00536445">
      <w:pPr>
        <w:spacing w:before="99"/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2/1996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9"/>
          <w:position w:val="-1"/>
          <w:sz w:val="22"/>
          <w:szCs w:val="22"/>
        </w:rPr>
        <w:t>Indi</w:t>
      </w:r>
      <w:r w:rsidRPr="00536445">
        <w:rPr>
          <w:rFonts w:asciiTheme="minorHAnsi" w:hAnsiTheme="minorHAnsi" w:cstheme="minorHAnsi"/>
          <w:i/>
          <w:spacing w:val="-4"/>
          <w:w w:val="10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9"/>
          <w:position w:val="-1"/>
          <w:sz w:val="22"/>
          <w:szCs w:val="22"/>
        </w:rPr>
        <w:t>ect</w:t>
      </w:r>
      <w:r w:rsidRPr="00536445">
        <w:rPr>
          <w:rFonts w:asciiTheme="minorHAnsi" w:hAnsiTheme="minorHAnsi" w:cstheme="minorHAnsi"/>
          <w:i/>
          <w:spacing w:val="-14"/>
          <w:w w:val="109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9"/>
          <w:position w:val="-1"/>
          <w:sz w:val="22"/>
          <w:szCs w:val="22"/>
        </w:rPr>
        <w:t>Aesthetic</w:t>
      </w:r>
      <w:r w:rsidRPr="00536445">
        <w:rPr>
          <w:rFonts w:asciiTheme="minorHAnsi" w:hAnsiTheme="minorHAnsi" w:cstheme="minorHAnsi"/>
          <w:i/>
          <w:spacing w:val="23"/>
          <w:w w:val="109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Materials:</w:t>
      </w:r>
      <w:r w:rsidRPr="00536445">
        <w:rPr>
          <w:rFonts w:asciiTheme="minorHAnsi" w:hAnsiTheme="minorHAnsi" w:cstheme="minorHAnsi"/>
          <w:i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Dental</w:t>
      </w:r>
      <w:r w:rsidRPr="00536445">
        <w:rPr>
          <w:rFonts w:asciiTheme="minorHAnsi" w:hAnsiTheme="minorHAnsi" w:cstheme="minorHAnsi"/>
          <w:i/>
          <w:spacing w:val="4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7"/>
          <w:w w:val="107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w w:val="107"/>
          <w:position w:val="-1"/>
          <w:sz w:val="22"/>
          <w:szCs w:val="22"/>
        </w:rPr>
        <w:t>o</w:t>
      </w:r>
      <w:r w:rsidRPr="00536445">
        <w:rPr>
          <w:rFonts w:asciiTheme="minorHAnsi" w:hAnsiTheme="minorHAnsi" w:cstheme="minorHAnsi"/>
          <w:i/>
          <w:spacing w:val="-4"/>
          <w:w w:val="107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7"/>
          <w:position w:val="-1"/>
          <w:sz w:val="22"/>
          <w:szCs w:val="22"/>
        </w:rPr>
        <w:t>celain</w:t>
      </w:r>
      <w:r w:rsidRPr="00536445">
        <w:rPr>
          <w:rFonts w:asciiTheme="minorHAnsi" w:hAnsiTheme="minorHAnsi" w:cstheme="minorHAnsi"/>
          <w:i/>
          <w:spacing w:val="10"/>
          <w:w w:val="107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4"/>
          <w:position w:val="-1"/>
          <w:sz w:val="22"/>
          <w:szCs w:val="22"/>
        </w:rPr>
        <w:t>L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aborato</w:t>
      </w:r>
      <w:r w:rsidRPr="00536445">
        <w:rPr>
          <w:rFonts w:asciiTheme="minorHAnsi" w:hAnsiTheme="minorHAnsi" w:cstheme="minorHAnsi"/>
          <w:i/>
          <w:spacing w:val="7"/>
          <w:w w:val="112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96"/>
          <w:position w:val="-1"/>
          <w:sz w:val="22"/>
          <w:szCs w:val="22"/>
        </w:rPr>
        <w:t>y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position w:val="-1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21"/>
          <w:position w:val="-1"/>
          <w:sz w:val="22"/>
          <w:szCs w:val="22"/>
        </w:rPr>
        <w:t>ocessed</w:t>
      </w:r>
    </w:p>
    <w:p w14:paraId="4FA3A01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i/>
          <w:w w:val="116"/>
          <w:sz w:val="22"/>
          <w:szCs w:val="22"/>
        </w:rPr>
        <w:t>Composite</w:t>
      </w:r>
      <w:r w:rsidRPr="00536445">
        <w:rPr>
          <w:rFonts w:asciiTheme="minorHAnsi" w:hAnsiTheme="minorHAnsi" w:cstheme="minorHAnsi"/>
          <w:i/>
          <w:spacing w:val="-2"/>
          <w:w w:val="1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sz w:val="22"/>
          <w:szCs w:val="22"/>
        </w:rPr>
        <w:t>esin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DH-816,</w:t>
      </w:r>
      <w:r w:rsidRPr="00536445">
        <w:rPr>
          <w:rFonts w:asciiTheme="minorHAnsi" w:eastAsia="Century" w:hAnsiTheme="minorHAnsi" w:cstheme="minorHAnsi"/>
          <w:spacing w:val="2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Materials</w:t>
      </w:r>
      <w:r w:rsidRPr="00536445">
        <w:rPr>
          <w:rFonts w:asciiTheme="minorHAnsi" w:eastAsia="Century" w:hAnsiTheme="minorHAnsi" w:cstheme="minorHAnsi"/>
          <w:spacing w:val="-1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</w:rPr>
        <w:t>II</w:t>
      </w:r>
    </w:p>
    <w:p w14:paraId="534146A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0A406CA2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4942EE8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2/1996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ectur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84"/>
          <w:position w:val="-1"/>
          <w:sz w:val="22"/>
          <w:szCs w:val="22"/>
        </w:rPr>
        <w:t>Di</w:t>
      </w:r>
      <w:r w:rsidRPr="00536445">
        <w:rPr>
          <w:rFonts w:asciiTheme="minorHAnsi" w:hAnsiTheme="minorHAnsi" w:cstheme="minorHAnsi"/>
          <w:i/>
          <w:spacing w:val="-4"/>
          <w:w w:val="84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28"/>
          <w:position w:val="-1"/>
          <w:sz w:val="22"/>
          <w:szCs w:val="22"/>
        </w:rPr>
        <w:t>ect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 xml:space="preserve">Aesthetic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Materials:</w:t>
      </w:r>
      <w:r w:rsidRPr="00536445">
        <w:rPr>
          <w:rFonts w:asciiTheme="minorHAnsi" w:hAnsiTheme="minorHAnsi" w:cstheme="minorHAnsi"/>
          <w:i/>
          <w:spacing w:val="3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6"/>
          <w:position w:val="-1"/>
          <w:sz w:val="22"/>
          <w:szCs w:val="22"/>
        </w:rPr>
        <w:t>Composite</w:t>
      </w:r>
      <w:r w:rsidRPr="00536445">
        <w:rPr>
          <w:rFonts w:asciiTheme="minorHAnsi" w:hAnsiTheme="minorHAnsi" w:cstheme="minorHAnsi"/>
          <w:i/>
          <w:spacing w:val="-2"/>
          <w:w w:val="11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esin</w:t>
      </w:r>
      <w:r w:rsidRPr="00536445">
        <w:rPr>
          <w:rFonts w:asciiTheme="minorHAnsi" w:hAnsiTheme="minorHAnsi" w:cstheme="minorHAnsi"/>
          <w:i/>
          <w:spacing w:val="2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Glass</w:t>
      </w:r>
      <w:r w:rsidRPr="00536445">
        <w:rPr>
          <w:rFonts w:asciiTheme="minorHAnsi" w:hAnsiTheme="minorHAnsi" w:cstheme="minorHAnsi"/>
          <w:i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 xml:space="preserve">Ionomer </w:t>
      </w:r>
      <w:r w:rsidRPr="00536445">
        <w:rPr>
          <w:rFonts w:asciiTheme="minorHAnsi" w:hAnsiTheme="minorHAnsi" w:cstheme="minorHAnsi"/>
          <w:i/>
          <w:w w:val="122"/>
          <w:position w:val="-1"/>
          <w:sz w:val="22"/>
          <w:szCs w:val="22"/>
        </w:rPr>
        <w:t>Cement</w:t>
      </w:r>
    </w:p>
    <w:p w14:paraId="23D872F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DH-816,</w:t>
      </w:r>
      <w:r w:rsidRPr="00536445">
        <w:rPr>
          <w:rFonts w:asciiTheme="minorHAnsi" w:eastAsia="Century" w:hAnsiTheme="minorHAnsi" w:cstheme="minorHAnsi"/>
          <w:spacing w:val="22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Materials</w:t>
      </w:r>
      <w:r w:rsidRPr="00536445">
        <w:rPr>
          <w:rFonts w:asciiTheme="minorHAnsi" w:eastAsia="Century" w:hAnsiTheme="minorHAnsi" w:cstheme="minorHAnsi"/>
          <w:spacing w:val="-11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spacing w:val="-4"/>
          <w:w w:val="49"/>
          <w:position w:val="-1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y</w:t>
      </w:r>
    </w:p>
    <w:p w14:paraId="41C045A7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  <w:sectPr w:rsidR="00D60389" w:rsidRPr="00536445">
          <w:type w:val="continuous"/>
          <w:pgSz w:w="12240" w:h="15840"/>
          <w:pgMar w:top="1320" w:right="1340" w:bottom="280" w:left="1340" w:header="720" w:footer="720" w:gutter="0"/>
          <w:cols w:space="720"/>
        </w:sectPr>
      </w:pPr>
      <w:r w:rsidRPr="00536445">
        <w:rPr>
          <w:rFonts w:asciiTheme="minorHAnsi" w:hAnsiTheme="minorHAnsi" w:cstheme="minorHAnsi"/>
          <w:w w:val="91"/>
          <w:sz w:val="22"/>
          <w:szCs w:val="22"/>
        </w:rPr>
        <w:t>CONTINUING</w:t>
      </w:r>
      <w:r w:rsidRPr="00536445">
        <w:rPr>
          <w:rFonts w:asciiTheme="minorHAnsi" w:hAnsiTheme="minorHAnsi" w:cstheme="minorHAnsi"/>
          <w:spacing w:val="38"/>
          <w:w w:val="9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91"/>
          <w:sz w:val="22"/>
          <w:szCs w:val="22"/>
        </w:rPr>
        <w:t>EDUC</w:t>
      </w:r>
      <w:r w:rsidRPr="00536445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91"/>
          <w:sz w:val="22"/>
          <w:szCs w:val="22"/>
        </w:rPr>
        <w:t>TION</w:t>
      </w:r>
      <w:r w:rsidRPr="00536445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84"/>
          <w:sz w:val="22"/>
          <w:szCs w:val="22"/>
        </w:rPr>
        <w:t>PRESEN</w:t>
      </w:r>
      <w:r w:rsidRPr="00536445">
        <w:rPr>
          <w:rFonts w:asciiTheme="minorHAnsi" w:hAnsiTheme="minorHAnsi" w:cstheme="minorHAnsi"/>
          <w:spacing w:val="-8"/>
          <w:w w:val="84"/>
          <w:sz w:val="22"/>
          <w:szCs w:val="22"/>
        </w:rPr>
        <w:t>T</w:t>
      </w:r>
      <w:r w:rsidRPr="00536445">
        <w:rPr>
          <w:rFonts w:asciiTheme="minorHAnsi" w:hAnsiTheme="minorHAnsi" w:cstheme="minorHAnsi"/>
          <w:spacing w:val="-8"/>
          <w:w w:val="83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91"/>
          <w:sz w:val="22"/>
          <w:szCs w:val="22"/>
        </w:rPr>
        <w:t>TIONS:</w:t>
      </w:r>
    </w:p>
    <w:p w14:paraId="083CE72C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37D2BBF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041109" w14:textId="77777777" w:rsidR="00D60389" w:rsidRPr="00536445" w:rsidRDefault="006721A9" w:rsidP="00536445">
      <w:pPr>
        <w:tabs>
          <w:tab w:val="left" w:pos="1980"/>
        </w:tabs>
        <w:spacing w:before="60"/>
        <w:ind w:left="1986" w:right="544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06/2010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What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Does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64"/>
          <w:sz w:val="22"/>
          <w:szCs w:val="22"/>
          <w:u w:val="single" w:color="000000"/>
        </w:rPr>
        <w:t>it</w:t>
      </w:r>
      <w:r w:rsidRPr="00536445">
        <w:rPr>
          <w:rFonts w:asciiTheme="minorHAnsi" w:eastAsia="Century" w:hAnsiTheme="minorHAnsi" w:cstheme="minorHAnsi"/>
          <w:spacing w:val="20"/>
          <w:w w:val="6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k</w:t>
      </w:r>
      <w:r w:rsidRPr="00536445">
        <w:rPr>
          <w:rFonts w:asciiTheme="minorHAnsi" w:eastAsia="Century" w:hAnsiTheme="minorHAnsi" w:cstheme="minorHAnsi"/>
          <w:w w:val="121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 xml:space="preserve">Become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6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rofitable  in</w:t>
      </w:r>
      <w:r w:rsidRPr="00536445">
        <w:rPr>
          <w:rFonts w:asciiTheme="minorHAnsi" w:eastAsia="Century" w:hAnsiTheme="minorHAnsi" w:cstheme="minorHAnsi"/>
          <w:spacing w:val="-5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y?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4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Denta</w:t>
      </w:r>
      <w:r w:rsidRPr="00536445">
        <w:rPr>
          <w:rFonts w:asciiTheme="minorHAnsi" w:eastAsia="Century" w:hAnsiTheme="minorHAnsi" w:cstheme="minorHAnsi"/>
          <w:w w:val="57"/>
          <w:sz w:val="22"/>
          <w:szCs w:val="22"/>
        </w:rPr>
        <w:t xml:space="preserve">l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Seattle</w:t>
      </w:r>
      <w:r w:rsidRPr="00536445">
        <w:rPr>
          <w:rFonts w:asciiTheme="minorHAnsi" w:eastAsia="Century" w:hAnsiTheme="minorHAnsi" w:cstheme="minorHAnsi"/>
          <w:spacing w:val="2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Capital </w:t>
      </w:r>
      <w:r w:rsidRPr="00536445">
        <w:rPr>
          <w:rFonts w:asciiTheme="minorHAnsi" w:eastAsia="Century" w:hAnsiTheme="minorHAnsi" w:cstheme="minorHAnsi"/>
          <w:spacing w:val="15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District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Continuum</w:t>
      </w:r>
      <w:r w:rsidRPr="00536445">
        <w:rPr>
          <w:rFonts w:asciiTheme="minorHAnsi" w:eastAsia="Century" w:hAnsiTheme="minorHAnsi" w:cstheme="minorHAnsi"/>
          <w:spacing w:val="38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Educatio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Alban</w:t>
      </w:r>
      <w:r w:rsidRPr="00536445">
        <w:rPr>
          <w:rFonts w:asciiTheme="minorHAnsi" w:eastAsia="Century" w:hAnsiTheme="minorHAnsi" w:cstheme="minorHAnsi"/>
          <w:spacing w:val="-18"/>
          <w:w w:val="93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4"/>
          <w:w w:val="6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or</w:t>
      </w:r>
      <w:r w:rsidRPr="00536445">
        <w:rPr>
          <w:rFonts w:asciiTheme="minorHAnsi" w:eastAsia="Century" w:hAnsiTheme="minorHAnsi" w:cstheme="minorHAnsi"/>
          <w:spacing w:val="-4"/>
          <w:w w:val="82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B0E4727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DCCAEE8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5EF157" w14:textId="77777777" w:rsidR="00D60389" w:rsidRPr="00536445" w:rsidRDefault="006721A9" w:rsidP="00536445">
      <w:pPr>
        <w:tabs>
          <w:tab w:val="left" w:pos="1980"/>
        </w:tabs>
        <w:ind w:left="1986" w:right="220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O5/2010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rovisionalization</w:t>
      </w:r>
      <w:r w:rsidRPr="00536445">
        <w:rPr>
          <w:rFonts w:asciiTheme="minorHAnsi" w:eastAsia="Century" w:hAnsiTheme="minorHAnsi" w:cstheme="minorHAnsi"/>
          <w:spacing w:val="-1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echniques: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road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map</w:t>
      </w:r>
      <w:r w:rsidRPr="00536445">
        <w:rPr>
          <w:rFonts w:asciiTheme="minorHAnsi" w:eastAsia="Century" w:hAnsiTheme="minorHAnsi" w:cstheme="minorHAnsi"/>
          <w:spacing w:val="3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 xml:space="preserve">enhanced 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treatment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outcome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5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21</w:t>
      </w:r>
      <w:r w:rsidRPr="00536445">
        <w:rPr>
          <w:rFonts w:asciiTheme="minorHAnsi" w:eastAsia="Century" w:hAnsiTheme="minorHAnsi" w:cstheme="minorHAnsi"/>
          <w:w w:val="89"/>
          <w:position w:val="5"/>
          <w:sz w:val="22"/>
          <w:szCs w:val="22"/>
        </w:rPr>
        <w:t xml:space="preserve">st </w:t>
      </w:r>
      <w:r w:rsidRPr="00536445">
        <w:rPr>
          <w:rFonts w:asciiTheme="minorHAnsi" w:eastAsia="Century" w:hAnsiTheme="minorHAnsi" w:cstheme="minorHAnsi"/>
          <w:spacing w:val="8"/>
          <w:w w:val="89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Centu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Minneapoli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 Minnesota</w:t>
      </w:r>
    </w:p>
    <w:p w14:paraId="355D8893" w14:textId="77777777" w:rsidR="00D60389" w:rsidRPr="00536445" w:rsidRDefault="006721A9" w:rsidP="00536445">
      <w:pPr>
        <w:ind w:left="1986" w:right="2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The</w:t>
      </w:r>
      <w:r w:rsidRPr="00536445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6"/>
          <w:sz w:val="22"/>
          <w:szCs w:val="22"/>
        </w:rPr>
        <w:t>esea</w:t>
      </w:r>
      <w:r w:rsidRPr="00536445">
        <w:rPr>
          <w:rFonts w:asciiTheme="minorHAnsi" w:hAnsiTheme="minorHAnsi" w:cstheme="minorHAnsi"/>
          <w:i/>
          <w:spacing w:val="-4"/>
          <w:w w:val="116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23"/>
          <w:sz w:val="22"/>
          <w:szCs w:val="22"/>
        </w:rPr>
        <w:t>ch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536445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5"/>
          <w:sz w:val="22"/>
          <w:szCs w:val="22"/>
        </w:rPr>
        <w:t xml:space="preserve">technology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forum: </w:t>
      </w:r>
      <w:r w:rsidRPr="00536445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6"/>
          <w:sz w:val="22"/>
          <w:szCs w:val="22"/>
        </w:rPr>
        <w:t>eme</w:t>
      </w:r>
      <w:r w:rsidRPr="00536445">
        <w:rPr>
          <w:rFonts w:asciiTheme="minorHAnsi" w:hAnsiTheme="minorHAnsi" w:cstheme="minorHAnsi"/>
          <w:i/>
          <w:spacing w:val="-5"/>
          <w:w w:val="116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6"/>
          <w:sz w:val="22"/>
          <w:szCs w:val="22"/>
        </w:rPr>
        <w:t>ging</w:t>
      </w:r>
      <w:r w:rsidRPr="00536445">
        <w:rPr>
          <w:rFonts w:asciiTheme="minorHAnsi" w:hAnsiTheme="minorHAnsi" w:cstheme="minorHAnsi"/>
          <w:i/>
          <w:spacing w:val="16"/>
          <w:w w:val="1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6"/>
          <w:sz w:val="22"/>
          <w:szCs w:val="22"/>
        </w:rPr>
        <w:t>technologies</w:t>
      </w:r>
      <w:r w:rsidRPr="00536445">
        <w:rPr>
          <w:rFonts w:asciiTheme="minorHAnsi" w:hAnsiTheme="minorHAnsi" w:cstheme="minorHAnsi"/>
          <w:i/>
          <w:spacing w:val="-12"/>
          <w:w w:val="1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for</w:t>
      </w:r>
      <w:r w:rsidRPr="00536445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4"/>
          <w:sz w:val="22"/>
          <w:szCs w:val="22"/>
        </w:rPr>
        <w:t>optimized</w:t>
      </w:r>
      <w:r w:rsidRPr="00536445">
        <w:rPr>
          <w:rFonts w:asciiTheme="minorHAnsi" w:hAnsiTheme="minorHAnsi" w:cstheme="minorHAnsi"/>
          <w:i/>
          <w:spacing w:val="15"/>
          <w:w w:val="114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4"/>
          <w:sz w:val="22"/>
          <w:szCs w:val="22"/>
        </w:rPr>
        <w:t>esthetics.</w:t>
      </w:r>
      <w:r w:rsidRPr="00536445">
        <w:rPr>
          <w:rFonts w:asciiTheme="minorHAnsi" w:hAnsiTheme="minorHAnsi" w:cstheme="minorHAnsi"/>
          <w:i/>
          <w:spacing w:val="41"/>
          <w:w w:val="1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BioHorizon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 Sonom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604D2D7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15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atien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Jay</w:t>
      </w:r>
    </w:p>
    <w:p w14:paraId="0BD5312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Malmquis</w:t>
      </w:r>
      <w:r w:rsidRPr="00536445">
        <w:rPr>
          <w:rFonts w:asciiTheme="minorHAnsi" w:eastAsia="Century" w:hAnsiTheme="minorHAnsi" w:cstheme="minorHAnsi"/>
          <w:spacing w:val="-10"/>
          <w:w w:val="89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ortlan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Oregon</w:t>
      </w:r>
    </w:p>
    <w:p w14:paraId="0CCC5F1F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04/2010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ICOI Spring</w:t>
      </w:r>
      <w:r w:rsidRPr="00536445">
        <w:rPr>
          <w:rFonts w:asciiTheme="minorHAnsi" w:eastAsia="Century" w:hAnsiTheme="minorHAnsi" w:cstheme="minorHAnsi"/>
          <w:spacing w:val="2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Symposium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and</w:t>
      </w:r>
    </w:p>
    <w:p w14:paraId="1769DE9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13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3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8"/>
          <w:sz w:val="22"/>
          <w:szCs w:val="22"/>
        </w:rPr>
        <w:t>IPS</w:t>
      </w:r>
      <w:r w:rsidRPr="00536445">
        <w:rPr>
          <w:rFonts w:asciiTheme="minorHAnsi" w:eastAsia="Century" w:hAnsiTheme="minorHAnsi" w:cstheme="minorHAnsi"/>
          <w:spacing w:val="19"/>
          <w:w w:val="6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Symposiu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Orlean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ouisian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38CEE6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24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patient</w:t>
      </w:r>
      <w:r w:rsidRPr="00536445">
        <w:rPr>
          <w:rFonts w:asciiTheme="minorHAnsi" w:eastAsia="Century" w:hAnsiTheme="minorHAnsi" w:cstheme="minorHAnsi"/>
          <w:spacing w:val="-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  <w:u w:val="single" w:color="000000"/>
        </w:rPr>
        <w:t>complex</w:t>
      </w:r>
    </w:p>
    <w:p w14:paraId="60A3551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2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750515F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Complications</w:t>
      </w:r>
      <w:r w:rsidRPr="00536445">
        <w:rPr>
          <w:rFonts w:asciiTheme="minorHAnsi" w:eastAsia="Century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F29B70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21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Educator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E5F1D7F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FB7372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6889BE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03/2010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Complications</w:t>
      </w:r>
      <w:r w:rsidRPr="00536445">
        <w:rPr>
          <w:rFonts w:asciiTheme="minorHAnsi" w:eastAsia="Century" w:hAnsiTheme="minorHAnsi" w:cstheme="minorHAnsi"/>
          <w:spacing w:val="-13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7"/>
          <w:w w:val="8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39"/>
          <w:w w:val="8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38"/>
          <w:w w:val="8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2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Seattle</w:t>
      </w:r>
      <w:r w:rsidRPr="00536445">
        <w:rPr>
          <w:rFonts w:asciiTheme="minorHAnsi" w:eastAsia="Century" w:hAnsiTheme="minorHAnsi" w:cstheme="minorHAnsi"/>
          <w:spacing w:val="13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Summit</w:t>
      </w:r>
      <w:r w:rsidRPr="00536445">
        <w:rPr>
          <w:rFonts w:asciiTheme="minorHAnsi" w:eastAsia="Century" w:hAnsiTheme="minorHAnsi" w:cstheme="minorHAnsi"/>
          <w:spacing w:val="-9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Study</w:t>
      </w:r>
    </w:p>
    <w:p w14:paraId="61D0DAC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Seattl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WA</w:t>
      </w:r>
    </w:p>
    <w:p w14:paraId="2467206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4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-1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ebina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DentalX</w:t>
      </w:r>
      <w:r w:rsidRPr="00536445">
        <w:rPr>
          <w:rFonts w:asciiTheme="minorHAnsi" w:eastAsia="Century" w:hAnsiTheme="minorHAnsi" w:cstheme="minorHAnsi"/>
          <w:spacing w:val="-40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.</w:t>
      </w:r>
    </w:p>
    <w:p w14:paraId="2352C3C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8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11"/>
          <w:sz w:val="22"/>
          <w:szCs w:val="22"/>
          <w:u w:val="single" w:color="000000"/>
        </w:rPr>
        <w:t>eam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y: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essential</w:t>
      </w:r>
      <w:r w:rsidRPr="00536445">
        <w:rPr>
          <w:rFonts w:asciiTheme="minorHAnsi" w:eastAsia="Century" w:hAnsiTheme="minorHAnsi" w:cstheme="minorHAnsi"/>
          <w:spacing w:val="14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relationship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between</w:t>
      </w:r>
      <w:r w:rsidRPr="00536445">
        <w:rPr>
          <w:rFonts w:asciiTheme="minorHAnsi" w:eastAsia="Century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</w:p>
    <w:p w14:paraId="392E1B5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laborato</w:t>
      </w:r>
      <w:r w:rsidRPr="00536445">
        <w:rPr>
          <w:rFonts w:asciiTheme="minorHAnsi" w:eastAsia="Century" w:hAnsiTheme="minorHAnsi" w:cstheme="minorHAnsi"/>
          <w:spacing w:val="10"/>
          <w:w w:val="93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pacing w:val="14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offic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aborato</w:t>
      </w:r>
      <w:r w:rsidRPr="00536445">
        <w:rPr>
          <w:rFonts w:asciiTheme="minorHAnsi" w:eastAsia="Century" w:hAnsiTheme="minorHAnsi" w:cstheme="minorHAnsi"/>
          <w:spacing w:val="11"/>
          <w:w w:val="98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Associatio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8DA9A5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</w:rPr>
        <w:t>CO</w:t>
      </w:r>
    </w:p>
    <w:p w14:paraId="3560B482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02/2010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-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fixed</w:t>
      </w:r>
      <w:r w:rsidRPr="00536445">
        <w:rPr>
          <w:rFonts w:asciiTheme="minorHAnsi" w:eastAsia="Century" w:hAnsiTheme="minorHAnsi" w:cstheme="minorHAnsi"/>
          <w:spacing w:val="15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removable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treatment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12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59F9A71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Rick</w:t>
      </w:r>
      <w:r w:rsidRPr="00536445">
        <w:rPr>
          <w:rFonts w:asciiTheme="minorHAnsi" w:eastAsia="Century" w:hAnsiTheme="minorHAnsi" w:cstheme="minorHAnsi"/>
          <w:spacing w:val="5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Berrio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2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3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Huntington</w:t>
      </w:r>
      <w:r w:rsidRPr="00536445">
        <w:rPr>
          <w:rFonts w:asciiTheme="minorHAnsi" w:eastAsia="Century" w:hAnsiTheme="minorHAnsi" w:cstheme="minorHAnsi"/>
          <w:spacing w:val="-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Beac</w:t>
      </w:r>
      <w:r w:rsidRPr="00536445">
        <w:rPr>
          <w:rFonts w:asciiTheme="minorHAnsi" w:eastAsia="Century" w:hAnsiTheme="minorHAnsi" w:cstheme="minorHAnsi"/>
          <w:spacing w:val="-4"/>
          <w:w w:val="102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</w:p>
    <w:p w14:paraId="598BB1E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Californi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5F342276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11/2009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Update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Complications</w:t>
      </w:r>
      <w:r w:rsidRPr="00536445">
        <w:rPr>
          <w:rFonts w:asciiTheme="minorHAnsi" w:eastAsia="Century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5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6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E1AF04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Jay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Malmquis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ortlan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A80540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10/2009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12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Association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4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91</w:t>
      </w:r>
      <w:r w:rsidRPr="00536445">
        <w:rPr>
          <w:rFonts w:asciiTheme="minorHAnsi" w:eastAsia="Century" w:hAnsiTheme="minorHAnsi" w:cstheme="minorHAnsi"/>
          <w:w w:val="89"/>
          <w:position w:val="5"/>
          <w:sz w:val="22"/>
          <w:szCs w:val="22"/>
        </w:rPr>
        <w:t xml:space="preserve">st </w:t>
      </w:r>
      <w:r w:rsidRPr="00536445">
        <w:rPr>
          <w:rFonts w:asciiTheme="minorHAnsi" w:eastAsia="Century" w:hAnsiTheme="minorHAnsi" w:cstheme="minorHAnsi"/>
          <w:spacing w:val="8"/>
          <w:w w:val="89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AAOMS</w:t>
      </w:r>
      <w:r w:rsidRPr="00536445">
        <w:rPr>
          <w:rFonts w:asciiTheme="minorHAnsi" w:eastAsia="Century" w:hAnsiTheme="minorHAnsi" w:cstheme="minorHAnsi"/>
          <w:spacing w:val="-1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Annual</w:t>
      </w:r>
    </w:p>
    <w:p w14:paraId="48240C4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conjunction</w:t>
      </w:r>
      <w:r w:rsidRPr="00536445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with</w:t>
      </w:r>
      <w:r w:rsidRPr="00536445">
        <w:rPr>
          <w:rFonts w:asciiTheme="minorHAnsi" w:eastAsia="Century" w:hAnsiTheme="minorHAnsi" w:cstheme="minorHAnsi"/>
          <w:spacing w:val="12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Canadian</w:t>
      </w:r>
      <w:r w:rsidRPr="00536445">
        <w:rPr>
          <w:rFonts w:asciiTheme="minorHAnsi" w:eastAsia="Century" w:hAnsiTheme="minorHAnsi" w:cstheme="minorHAnsi"/>
          <w:spacing w:val="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Association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Maxillofacial</w:t>
      </w:r>
    </w:p>
    <w:p w14:paraId="29F7A5B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oront</w:t>
      </w:r>
      <w:r w:rsidRPr="00536445">
        <w:rPr>
          <w:rFonts w:asciiTheme="minorHAnsi" w:eastAsia="Century" w:hAnsiTheme="minorHAnsi" w:cstheme="minorHAnsi"/>
          <w:spacing w:val="-7"/>
          <w:w w:val="98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Canad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0"/>
          <w:sz w:val="22"/>
          <w:szCs w:val="22"/>
        </w:rPr>
        <w:t>opi</w:t>
      </w:r>
      <w:r w:rsidRPr="00536445">
        <w:rPr>
          <w:rFonts w:asciiTheme="minorHAnsi" w:eastAsia="Century" w:hAnsiTheme="minorHAnsi" w:cstheme="minorHAnsi"/>
          <w:spacing w:val="-4"/>
          <w:w w:val="110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estoration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Atrophic</w:t>
      </w:r>
    </w:p>
    <w:p w14:paraId="1C9CE72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Maxill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1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Joint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presentation 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with</w:t>
      </w:r>
      <w:r w:rsidRPr="00536445">
        <w:rPr>
          <w:rFonts w:asciiTheme="minorHAnsi" w:eastAsia="Century" w:hAnsiTheme="minorHAnsi" w:cstheme="minorHAnsi"/>
          <w:spacing w:val="12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Ole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Jenso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A5C60D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y: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clinical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technique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54FBEF3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position w:val="-1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enneth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6"/>
          <w:position w:val="-1"/>
          <w:sz w:val="22"/>
          <w:szCs w:val="22"/>
        </w:rPr>
        <w:t>an</w:t>
      </w:r>
      <w:r w:rsidRPr="00536445">
        <w:rPr>
          <w:rFonts w:asciiTheme="minorHAnsi" w:eastAsia="Century" w:hAnsiTheme="minorHAnsi" w:cstheme="minorHAnsi"/>
          <w:spacing w:val="-4"/>
          <w:w w:val="106"/>
          <w:position w:val="-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9"/>
          <w:position w:val="-1"/>
          <w:sz w:val="22"/>
          <w:szCs w:val="22"/>
        </w:rPr>
        <w:t>en</w:t>
      </w:r>
      <w:r w:rsidRPr="00536445">
        <w:rPr>
          <w:rFonts w:asciiTheme="minorHAnsi" w:eastAsia="Century" w:hAnsiTheme="minorHAnsi" w:cstheme="minorHAnsi"/>
          <w:spacing w:val="-7"/>
          <w:w w:val="109"/>
          <w:position w:val="-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pacing w:val="-22"/>
          <w:w w:val="77"/>
          <w:position w:val="-1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</w:p>
    <w:p w14:paraId="6016273D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09/2009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15"/>
          <w:sz w:val="22"/>
          <w:szCs w:val="22"/>
          <w:u w:val="single" w:color="000000"/>
        </w:rPr>
        <w:t>op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Down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.</w:t>
      </w:r>
    </w:p>
    <w:p w14:paraId="4CEC49D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Summit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</w:t>
      </w:r>
    </w:p>
    <w:p w14:paraId="1FD8BE0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8FEE9F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ouisiana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Society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6634169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D14351" w14:textId="77777777" w:rsidR="00D60389" w:rsidRPr="00536445" w:rsidRDefault="006721A9" w:rsidP="00536445">
      <w:pPr>
        <w:tabs>
          <w:tab w:val="left" w:pos="1980"/>
        </w:tabs>
        <w:ind w:left="1986" w:right="170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08/2009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rovisionalization</w:t>
      </w:r>
      <w:r w:rsidRPr="00536445">
        <w:rPr>
          <w:rFonts w:asciiTheme="minorHAnsi" w:eastAsia="Century" w:hAnsiTheme="minorHAnsi" w:cstheme="minorHAnsi"/>
          <w:spacing w:val="-1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echniques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Considerations: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road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map</w:t>
      </w:r>
      <w:r w:rsidRPr="00536445">
        <w:rPr>
          <w:rFonts w:asciiTheme="minorHAnsi" w:eastAsia="Century" w:hAnsiTheme="minorHAnsi" w:cstheme="minorHAnsi"/>
          <w:spacing w:val="3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 xml:space="preserve">enhanced 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treatment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outcome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5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1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3F106307" w14:textId="77777777" w:rsidR="00D60389" w:rsidRPr="00536445" w:rsidRDefault="006721A9" w:rsidP="00536445">
      <w:pPr>
        <w:ind w:left="1986" w:right="82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Complications</w:t>
      </w:r>
      <w:r w:rsidRPr="00536445">
        <w:rPr>
          <w:rFonts w:asciiTheme="minorHAnsi" w:eastAsia="Century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1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10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Educator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spacing w:val="-11"/>
          <w:w w:val="7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auderdal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Florid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72B3CCE5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6C866B9" w14:textId="77777777" w:rsidR="00D60389" w:rsidRPr="00536445" w:rsidRDefault="006721A9" w:rsidP="00536445">
      <w:pPr>
        <w:tabs>
          <w:tab w:val="left" w:pos="1980"/>
        </w:tabs>
        <w:ind w:left="1986" w:right="470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lastRenderedPageBreak/>
        <w:t>07/2009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-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Session:</w:t>
      </w:r>
      <w:r w:rsidRPr="00536445">
        <w:rPr>
          <w:rFonts w:asciiTheme="minorHAnsi" w:eastAsia="Century" w:hAnsiTheme="minorHAnsi" w:cstheme="minorHAnsi"/>
          <w:spacing w:val="1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Hands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0119B90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 xml:space="preserve">06/2009                   </w:t>
      </w:r>
      <w:r w:rsidRPr="00536445">
        <w:rPr>
          <w:rFonts w:asciiTheme="minorHAnsi" w:eastAsia="Century" w:hAnsiTheme="minorHAnsi" w:cstheme="minorHAnsi"/>
          <w:spacing w:val="5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position w:val="1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-15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8"/>
          <w:w w:val="86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6"/>
          <w:position w:val="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6"/>
          <w:position w:val="1"/>
          <w:sz w:val="22"/>
          <w:szCs w:val="22"/>
          <w:u w:val="single" w:color="000000"/>
        </w:rPr>
        <w:t>earls</w:t>
      </w:r>
      <w:r w:rsidRPr="00536445">
        <w:rPr>
          <w:rFonts w:asciiTheme="minorHAnsi" w:eastAsia="Century" w:hAnsiTheme="minorHAnsi" w:cstheme="minorHAnsi"/>
          <w:spacing w:val="11"/>
          <w:w w:val="86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position w:val="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position w:val="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3"/>
          <w:w w:val="89"/>
          <w:position w:val="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9"/>
          <w:w w:val="89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position w:val="1"/>
          <w:sz w:val="22"/>
          <w:szCs w:val="22"/>
        </w:rPr>
        <w:t>Colorado</w:t>
      </w:r>
    </w:p>
    <w:p w14:paraId="52DBF1B9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AD5182E" w14:textId="77777777" w:rsidR="00D60389" w:rsidRPr="00536445" w:rsidRDefault="006721A9" w:rsidP="00536445">
      <w:pPr>
        <w:tabs>
          <w:tab w:val="left" w:pos="1980"/>
        </w:tabs>
        <w:ind w:left="1986" w:right="55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03/2009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y: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Clinical</w:t>
      </w:r>
      <w:r w:rsidRPr="00536445">
        <w:rPr>
          <w:rFonts w:asciiTheme="minorHAnsi" w:eastAsia="Century" w:hAnsiTheme="minorHAnsi" w:cstheme="minorHAnsi"/>
          <w:spacing w:val="44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Scientific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art</w:t>
      </w:r>
      <w:r w:rsidRPr="00536445">
        <w:rPr>
          <w:rFonts w:asciiTheme="minorHAnsi" w:eastAsia="Century" w:hAnsiTheme="minorHAnsi" w:cstheme="minorHAnsi"/>
          <w:spacing w:val="16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>I</w:t>
      </w:r>
      <w:r w:rsidRPr="00536445">
        <w:rPr>
          <w:rFonts w:asciiTheme="minorHAnsi" w:eastAsia="Century" w:hAnsiTheme="minorHAnsi" w:cstheme="minorHAnsi"/>
          <w:spacing w:val="-4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13"/>
          <w:w w:val="7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Bohr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C0D7713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9DEFFD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02/2009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Cosmetic</w:t>
      </w:r>
      <w:r w:rsidRPr="00536445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3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3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Divisio</w:t>
      </w:r>
      <w:r w:rsidRPr="00536445">
        <w:rPr>
          <w:rFonts w:asciiTheme="minorHAnsi" w:eastAsia="Century" w:hAnsiTheme="minorHAnsi" w:cstheme="minorHAnsi"/>
          <w:spacing w:val="-3"/>
          <w:w w:val="85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9"/>
          <w:w w:val="8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0"/>
          <w:position w:val="-1"/>
          <w:sz w:val="22"/>
          <w:szCs w:val="22"/>
        </w:rPr>
        <w:t>opi</w:t>
      </w:r>
      <w:r w:rsidRPr="00536445">
        <w:rPr>
          <w:rFonts w:asciiTheme="minorHAnsi" w:eastAsia="Century" w:hAnsiTheme="minorHAnsi" w:cstheme="minorHAnsi"/>
          <w:spacing w:val="-4"/>
          <w:w w:val="110"/>
          <w:position w:val="-1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Anterior</w:t>
      </w:r>
    </w:p>
    <w:p w14:paraId="250C9FD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Abutment</w:t>
      </w:r>
      <w:r w:rsidRPr="00536445">
        <w:rPr>
          <w:rFonts w:asciiTheme="minorHAnsi" w:eastAsia="Century" w:hAnsiTheme="minorHAnsi" w:cstheme="minorHAnsi"/>
          <w:spacing w:val="-6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Selection:</w:t>
      </w:r>
      <w:r w:rsidRPr="00536445">
        <w:rPr>
          <w:rFonts w:asciiTheme="minorHAnsi" w:eastAsia="Century" w:hAnsiTheme="minorHAnsi" w:cstheme="minorHAnsi"/>
          <w:spacing w:val="21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  <w:u w:val="single" w:color="000000"/>
        </w:rPr>
        <w:t>histo</w:t>
      </w:r>
      <w:r w:rsidRPr="00536445">
        <w:rPr>
          <w:rFonts w:asciiTheme="minorHAnsi" w:eastAsia="Century" w:hAnsiTheme="minorHAnsi" w:cstheme="minorHAnsi"/>
          <w:spacing w:val="9"/>
          <w:w w:val="83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pacing w:val="14"/>
          <w:w w:val="8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current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8"/>
          <w:sz w:val="22"/>
          <w:szCs w:val="22"/>
          <w:u w:val="single" w:color="000000"/>
        </w:rPr>
        <w:t>concept</w:t>
      </w:r>
      <w:r w:rsidRPr="00536445">
        <w:rPr>
          <w:rFonts w:asciiTheme="minorHAnsi" w:eastAsia="Century" w:hAnsiTheme="minorHAnsi" w:cstheme="minorHAnsi"/>
          <w:spacing w:val="-8"/>
          <w:w w:val="108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108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57"/>
          <w:w w:val="10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</w:t>
      </w:r>
      <w:r w:rsidRPr="00536445">
        <w:rPr>
          <w:rFonts w:asciiTheme="minorHAnsi" w:eastAsia="Century" w:hAnsiTheme="minorHAnsi" w:cstheme="minorHAnsi"/>
          <w:spacing w:val="-7"/>
          <w:w w:val="10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05BE5C5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8AB666" w14:textId="77777777" w:rsidR="00D60389" w:rsidRPr="00536445" w:rsidRDefault="006721A9" w:rsidP="00536445">
      <w:pPr>
        <w:tabs>
          <w:tab w:val="left" w:pos="1980"/>
        </w:tabs>
        <w:ind w:left="1986" w:right="225" w:hanging="18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01/2009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Cleveland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Educatio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op-Down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arameters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Success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12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y: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Clinical</w:t>
      </w:r>
      <w:r w:rsidRPr="00536445">
        <w:rPr>
          <w:rFonts w:asciiTheme="minorHAnsi" w:eastAsia="Century" w:hAnsiTheme="minorHAnsi" w:cstheme="minorHAnsi"/>
          <w:spacing w:val="44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Scientific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art</w:t>
      </w:r>
      <w:r w:rsidRPr="00536445">
        <w:rPr>
          <w:rFonts w:asciiTheme="minorHAnsi" w:eastAsia="Century" w:hAnsiTheme="minorHAnsi" w:cstheme="minorHAnsi"/>
          <w:spacing w:val="16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4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13"/>
          <w:w w:val="7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Bohr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4841609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4A4E2CD6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1AF837" w14:textId="77777777" w:rsidR="00D60389" w:rsidRPr="00536445" w:rsidRDefault="006721A9" w:rsidP="00536445">
      <w:pPr>
        <w:tabs>
          <w:tab w:val="left" w:pos="1980"/>
        </w:tabs>
        <w:spacing w:before="60"/>
        <w:ind w:left="1986" w:right="319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12/2008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12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Association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2008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Implant Conferenc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5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ailed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eeth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7,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8,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9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10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  <w:u w:val="single" w:color="000000"/>
        </w:rPr>
        <w:t>with</w:t>
      </w:r>
      <w:r w:rsidRPr="00536445">
        <w:rPr>
          <w:rFonts w:asciiTheme="minorHAnsi" w:eastAsia="Century" w:hAnsiTheme="minorHAnsi" w:cstheme="minorHAnsi"/>
          <w:spacing w:val="11"/>
          <w:w w:val="8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Associated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Significant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Gingival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Display: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Aesthetics</w:t>
      </w:r>
      <w:r w:rsidRPr="00536445">
        <w:rPr>
          <w:rFonts w:asciiTheme="minorHAnsi" w:eastAsia="Century" w:hAnsiTheme="minorHAnsi" w:cstheme="minorHAnsi"/>
          <w:spacing w:val="45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Quagmir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3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Chicag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6"/>
          <w:sz w:val="22"/>
          <w:szCs w:val="22"/>
        </w:rPr>
        <w:t>Illinoi</w:t>
      </w:r>
      <w:r w:rsidRPr="00536445">
        <w:rPr>
          <w:rFonts w:asciiTheme="minorHAnsi" w:eastAsia="Century" w:hAnsiTheme="minorHAnsi" w:cstheme="minorHAnsi"/>
          <w:spacing w:val="-7"/>
          <w:w w:val="7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09B13418" w14:textId="77777777" w:rsidR="00D60389" w:rsidRPr="00536445" w:rsidRDefault="00D60389" w:rsidP="005364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E283596" w14:textId="77777777" w:rsidR="00D60389" w:rsidRPr="00536445" w:rsidRDefault="006721A9" w:rsidP="00536445">
      <w:pPr>
        <w:tabs>
          <w:tab w:val="left" w:pos="1980"/>
        </w:tabs>
        <w:ind w:left="1986" w:right="532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11/2008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Comprehensive</w:t>
      </w:r>
      <w:r w:rsidRPr="00536445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Esthetic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1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0"/>
          <w:sz w:val="22"/>
          <w:szCs w:val="22"/>
        </w:rPr>
        <w:t>opi</w:t>
      </w:r>
      <w:r w:rsidRPr="00536445">
        <w:rPr>
          <w:rFonts w:asciiTheme="minorHAnsi" w:eastAsia="Century" w:hAnsiTheme="minorHAnsi" w:cstheme="minorHAnsi"/>
          <w:spacing w:val="-4"/>
          <w:w w:val="110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op-Down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arameters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Success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12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Bonita</w:t>
      </w:r>
      <w:r w:rsidRPr="00536445">
        <w:rPr>
          <w:rFonts w:asciiTheme="minorHAnsi" w:eastAsia="Century" w:hAnsiTheme="minorHAnsi" w:cstheme="minorHAnsi"/>
          <w:spacing w:val="2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Florid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179CB687" w14:textId="77777777" w:rsidR="00D60389" w:rsidRPr="00536445" w:rsidRDefault="006721A9" w:rsidP="00536445">
      <w:pPr>
        <w:ind w:left="1986" w:right="121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Seattle</w:t>
      </w:r>
      <w:r w:rsidRPr="00536445">
        <w:rPr>
          <w:rFonts w:asciiTheme="minorHAnsi" w:eastAsia="Century" w:hAnsiTheme="minorHAnsi" w:cstheme="minorHAnsi"/>
          <w:spacing w:val="2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Club</w:t>
      </w:r>
      <w:r w:rsidRPr="00536445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Atlant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2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Interdisciplina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artially</w:t>
      </w:r>
      <w:r w:rsidRPr="00536445">
        <w:rPr>
          <w:rFonts w:asciiTheme="minorHAnsi" w:eastAsia="Century" w:hAnsiTheme="minorHAnsi" w:cstheme="minorHAnsi"/>
          <w:spacing w:val="19"/>
          <w:w w:val="7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Edentulous</w:t>
      </w:r>
      <w:r w:rsidRPr="00536445">
        <w:rPr>
          <w:rFonts w:asciiTheme="minorHAnsi" w:eastAsia="Century" w:hAnsiTheme="minorHAnsi" w:cstheme="minorHAnsi"/>
          <w:spacing w:val="2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atien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What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Does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4"/>
          <w:sz w:val="22"/>
          <w:szCs w:val="22"/>
        </w:rPr>
        <w:t>it</w:t>
      </w:r>
      <w:r w:rsidRPr="00536445">
        <w:rPr>
          <w:rFonts w:asciiTheme="minorHAnsi" w:eastAsia="Century" w:hAnsiTheme="minorHAnsi" w:cstheme="minorHAnsi"/>
          <w:spacing w:val="21"/>
          <w:w w:val="6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2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 be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rofitable</w:t>
      </w:r>
      <w:r w:rsidRPr="00536445">
        <w:rPr>
          <w:rFonts w:asciiTheme="minorHAnsi" w:eastAsia="Century" w:hAnsiTheme="minorHAnsi" w:cstheme="minorHAnsi"/>
          <w:spacing w:val="39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3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y?</w:t>
      </w:r>
      <w:r w:rsidRPr="00536445">
        <w:rPr>
          <w:rFonts w:asciiTheme="minorHAnsi" w:eastAsia="Century" w:hAnsiTheme="minorHAnsi" w:cstheme="minorHAnsi"/>
          <w:spacing w:val="4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  <w:u w:val="single" w:color="000000"/>
        </w:rPr>
        <w:t xml:space="preserve">Interactive 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Group</w:t>
      </w:r>
      <w:r w:rsidRPr="00536445">
        <w:rPr>
          <w:rFonts w:asciiTheme="minorHAnsi" w:eastAsia="Century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14"/>
          <w:w w:val="68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  <w:u w:val="single" w:color="000000"/>
        </w:rPr>
        <w:t>oung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Adult</w:t>
      </w:r>
      <w:r w:rsidRPr="00536445">
        <w:rPr>
          <w:rFonts w:asciiTheme="minorHAnsi" w:eastAsia="Century" w:hAnsiTheme="minorHAnsi" w:cstheme="minorHAnsi"/>
          <w:spacing w:val="26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with</w:t>
      </w:r>
      <w:r w:rsidRPr="00536445">
        <w:rPr>
          <w:rFonts w:asciiTheme="minorHAnsi" w:eastAsia="Century" w:hAnsiTheme="minorHAnsi" w:cstheme="minorHAnsi"/>
          <w:spacing w:val="6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artial</w:t>
      </w:r>
      <w:r w:rsidRPr="00536445">
        <w:rPr>
          <w:rFonts w:asciiTheme="minorHAnsi" w:eastAsia="Century" w:hAnsiTheme="minorHAnsi" w:cstheme="minorHAnsi"/>
          <w:spacing w:val="5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Anodontia:</w:t>
      </w:r>
      <w:r w:rsidRPr="00536445">
        <w:rPr>
          <w:rFonts w:asciiTheme="minorHAnsi" w:eastAsia="Century" w:hAnsiTheme="minorHAnsi" w:cstheme="minorHAnsi"/>
          <w:spacing w:val="2"/>
          <w:w w:val="9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11"/>
          <w:sz w:val="22"/>
          <w:szCs w:val="22"/>
          <w:u w:val="single" w:color="000000"/>
        </w:rPr>
        <w:t>eam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Plannin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Host:</w:t>
      </w:r>
      <w:r w:rsidRPr="00536445">
        <w:rPr>
          <w:rFonts w:asciiTheme="minorHAnsi" w:eastAsia="Century" w:hAnsiTheme="minorHAnsi" w:cstheme="minorHAnsi"/>
          <w:spacing w:val="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Colin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Richma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3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Atlant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Georgi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2131668" w14:textId="77777777" w:rsidR="00D60389" w:rsidRPr="00536445" w:rsidRDefault="006721A9" w:rsidP="00536445">
      <w:pPr>
        <w:ind w:left="1986" w:right="297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Complication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2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</w:t>
      </w:r>
      <w:r w:rsidRPr="00536445">
        <w:rPr>
          <w:rFonts w:asciiTheme="minorHAnsi" w:eastAsia="Century" w:hAnsiTheme="minorHAnsi" w:cstheme="minorHAnsi"/>
          <w:spacing w:val="-7"/>
          <w:w w:val="10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14F8AE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10/2008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1"/>
          <w:sz w:val="22"/>
          <w:szCs w:val="22"/>
          <w:u w:val="single" w:color="000000"/>
        </w:rPr>
        <w:t>Planning:</w:t>
      </w:r>
      <w:r w:rsidRPr="00536445">
        <w:rPr>
          <w:rFonts w:asciiTheme="minorHAnsi" w:eastAsia="Century" w:hAnsiTheme="minorHAnsi" w:cstheme="minorHAnsi"/>
          <w:spacing w:val="6"/>
          <w:w w:val="90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position w:val="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15"/>
          <w:position w:val="1"/>
          <w:sz w:val="22"/>
          <w:szCs w:val="22"/>
          <w:u w:val="single" w:color="000000"/>
        </w:rPr>
        <w:t>op</w:t>
      </w:r>
      <w:r w:rsidRPr="00536445">
        <w:rPr>
          <w:rFonts w:asciiTheme="minorHAnsi" w:eastAsia="Century" w:hAnsiTheme="minorHAnsi" w:cstheme="minorHAnsi"/>
          <w:w w:val="101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1"/>
          <w:sz w:val="22"/>
          <w:szCs w:val="22"/>
          <w:u w:val="single" w:color="000000"/>
        </w:rPr>
        <w:t>Down</w:t>
      </w:r>
      <w:r w:rsidRPr="00536445">
        <w:rPr>
          <w:rFonts w:asciiTheme="minorHAnsi" w:eastAsia="Century" w:hAnsiTheme="minorHAnsi" w:cstheme="minorHAnsi"/>
          <w:spacing w:val="4"/>
          <w:w w:val="94"/>
          <w:position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  <w:u w:val="single" w:color="000000"/>
        </w:rPr>
        <w:t>Approac</w:t>
      </w:r>
      <w:r w:rsidRPr="00536445">
        <w:rPr>
          <w:rFonts w:asciiTheme="minorHAnsi" w:eastAsia="Century" w:hAnsiTheme="minorHAnsi" w:cstheme="minorHAnsi"/>
          <w:spacing w:val="-4"/>
          <w:position w:val="1"/>
          <w:sz w:val="22"/>
          <w:szCs w:val="22"/>
          <w:u w:val="single" w:color="000000"/>
        </w:rPr>
        <w:t>h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1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5"/>
          <w:w w:val="93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Allegheny</w:t>
      </w:r>
    </w:p>
    <w:p w14:paraId="43912C0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General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Hospital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David</w:t>
      </w:r>
      <w:r w:rsidRPr="00536445">
        <w:rPr>
          <w:rFonts w:asciiTheme="minorHAnsi" w:eastAsia="Century" w:hAnsiTheme="minorHAnsi" w:cstheme="minorHAnsi"/>
          <w:spacing w:val="47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Dattil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Jim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Hal</w:t>
      </w:r>
      <w:r w:rsidRPr="00536445">
        <w:rPr>
          <w:rFonts w:asciiTheme="minorHAnsi" w:eastAsia="Century" w:hAnsiTheme="minorHAnsi" w:cstheme="minorHAnsi"/>
          <w:spacing w:val="-3"/>
          <w:w w:val="86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2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Joseph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Cillo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Mark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Grenadie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33527CB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ittsburg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E86EAC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3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21"/>
          <w:w w:val="8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  <w:u w:val="single" w:color="000000"/>
        </w:rPr>
        <w:t>Institute</w:t>
      </w:r>
      <w:r w:rsidRPr="00536445">
        <w:rPr>
          <w:rFonts w:asciiTheme="minorHAnsi" w:eastAsia="Century" w:hAnsiTheme="minorHAnsi" w:cstheme="minorHAnsi"/>
          <w:spacing w:val="-6"/>
          <w:w w:val="8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warenes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2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2008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Conferenc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5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Strategies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Success</w:t>
      </w:r>
    </w:p>
    <w:p w14:paraId="18E9583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13"/>
          <w:w w:val="7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Convoluted</w:t>
      </w:r>
      <w:r w:rsidRPr="00536445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Mar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pacing w:val="-10"/>
          <w:w w:val="87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  <w:u w:val="single" w:color="000000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ecture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topi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c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Conventional</w:t>
      </w:r>
      <w:r w:rsidRPr="00536445">
        <w:rPr>
          <w:rFonts w:asciiTheme="minorHAnsi" w:eastAsia="Century" w:hAnsiTheme="minorHAnsi" w:cstheme="minorHAnsi"/>
          <w:spacing w:val="2"/>
          <w:w w:val="9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Three-Unit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artia</w:t>
      </w:r>
      <w:r w:rsidRPr="00536445">
        <w:rPr>
          <w:rFonts w:asciiTheme="minorHAnsi" w:eastAsia="Century" w:hAnsiTheme="minorHAnsi" w:cstheme="minorHAnsi"/>
          <w:w w:val="57"/>
          <w:sz w:val="22"/>
          <w:szCs w:val="22"/>
        </w:rPr>
        <w:t>l</w:t>
      </w:r>
    </w:p>
    <w:p w14:paraId="4AE9145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Denture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verses</w:t>
      </w:r>
      <w:r w:rsidRPr="00536445">
        <w:rPr>
          <w:rFonts w:asciiTheme="minorHAnsi" w:eastAsia="Century" w:hAnsiTheme="minorHAnsi" w:cstheme="minorHAnsi"/>
          <w:spacing w:val="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Chicag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6"/>
          <w:sz w:val="22"/>
          <w:szCs w:val="22"/>
        </w:rPr>
        <w:t>Illinoi</w:t>
      </w:r>
      <w:r w:rsidRPr="00536445">
        <w:rPr>
          <w:rFonts w:asciiTheme="minorHAnsi" w:eastAsia="Century" w:hAnsiTheme="minorHAnsi" w:cstheme="minorHAnsi"/>
          <w:spacing w:val="-7"/>
          <w:w w:val="7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ABEEEF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thre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in</w:t>
      </w:r>
    </w:p>
    <w:p w14:paraId="39E2D9B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Richard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Hoodenpyl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rankli</w:t>
      </w:r>
      <w:r w:rsidRPr="00536445">
        <w:rPr>
          <w:rFonts w:asciiTheme="minorHAnsi" w:eastAsia="Century" w:hAnsiTheme="minorHAnsi" w:cstheme="minorHAnsi"/>
          <w:spacing w:val="-4"/>
          <w:w w:val="8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NC</w:t>
      </w:r>
    </w:p>
    <w:p w14:paraId="4EC6323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  <w:u w:val="single" w:color="000000"/>
        </w:rPr>
        <w:t>fou</w:t>
      </w:r>
      <w:r w:rsidRPr="00536445">
        <w:rPr>
          <w:rFonts w:asciiTheme="minorHAnsi" w:eastAsia="Century" w:hAnsiTheme="minorHAnsi" w:cstheme="minorHAnsi"/>
          <w:spacing w:val="-15"/>
          <w:w w:val="5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emovable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in</w:t>
      </w:r>
    </w:p>
    <w:p w14:paraId="24815CC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er</w:t>
      </w:r>
      <w:r w:rsidRPr="00536445">
        <w:rPr>
          <w:rFonts w:asciiTheme="minorHAnsi" w:eastAsia="Century" w:hAnsiTheme="minorHAnsi" w:cstheme="minorHAnsi"/>
          <w:spacing w:val="11"/>
          <w:w w:val="7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Memphi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ennesse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1D1B86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Aesthetic</w:t>
      </w:r>
    </w:p>
    <w:p w14:paraId="359C2D6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4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Surge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Grou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Minneapoli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3865DB3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C565FC" w14:textId="77777777" w:rsidR="00D60389" w:rsidRPr="00536445" w:rsidRDefault="006721A9" w:rsidP="00536445">
      <w:pPr>
        <w:tabs>
          <w:tab w:val="left" w:pos="1980"/>
        </w:tabs>
        <w:ind w:left="1986" w:right="505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09/2008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What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Does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59"/>
          <w:sz w:val="22"/>
          <w:szCs w:val="22"/>
          <w:u w:val="single" w:color="000000"/>
        </w:rPr>
        <w:t>It</w:t>
      </w:r>
      <w:r w:rsidRPr="00536445">
        <w:rPr>
          <w:rFonts w:asciiTheme="minorHAnsi" w:eastAsia="Century" w:hAnsiTheme="minorHAnsi" w:cstheme="minorHAnsi"/>
          <w:spacing w:val="23"/>
          <w:w w:val="5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k</w:t>
      </w:r>
      <w:r w:rsidRPr="00536445">
        <w:rPr>
          <w:rFonts w:asciiTheme="minorHAnsi" w:eastAsia="Century" w:hAnsiTheme="minorHAnsi" w:cstheme="minorHAnsi"/>
          <w:w w:val="121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21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Be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rofitable </w:t>
      </w:r>
      <w:r w:rsidRPr="00536445">
        <w:rPr>
          <w:rFonts w:asciiTheme="minorHAnsi" w:eastAsia="Century" w:hAnsiTheme="minorHAnsi" w:cstheme="minorHAnsi"/>
          <w:spacing w:val="2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30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8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?</w:t>
      </w:r>
      <w:r w:rsidRPr="00536445">
        <w:rPr>
          <w:rFonts w:asciiTheme="minorHAnsi" w:eastAsia="Century" w:hAnsiTheme="minorHAnsi" w:cstheme="minorHAnsi"/>
          <w:spacing w:val="3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1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Northern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Virginia</w:t>
      </w:r>
      <w:r w:rsidRPr="00536445">
        <w:rPr>
          <w:rFonts w:asciiTheme="minorHAnsi" w:eastAsia="Century" w:hAnsiTheme="minorHAnsi" w:cstheme="minorHAnsi"/>
          <w:spacing w:val="-14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Implant </w:t>
      </w:r>
      <w:r w:rsidRPr="00536445">
        <w:rPr>
          <w:rFonts w:asciiTheme="minorHAnsi" w:eastAsia="Century" w:hAnsiTheme="minorHAnsi" w:cstheme="minorHAnsi"/>
          <w:spacing w:val="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20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Stewart</w:t>
      </w:r>
      <w:r w:rsidRPr="00536445">
        <w:rPr>
          <w:rFonts w:asciiTheme="minorHAnsi" w:eastAsia="Century" w:hAnsiTheme="minorHAnsi" w:cstheme="minorHAnsi"/>
          <w:spacing w:val="-1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Grave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-4"/>
          <w:w w:val="85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ai</w:t>
      </w:r>
      <w:r w:rsidRPr="00536445">
        <w:rPr>
          <w:rFonts w:asciiTheme="minorHAnsi" w:eastAsia="Century" w:hAnsiTheme="minorHAnsi" w:cstheme="minorHAnsi"/>
          <w:spacing w:val="6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vie</w:t>
      </w:r>
      <w:r w:rsidRPr="00536445">
        <w:rPr>
          <w:rFonts w:asciiTheme="minorHAnsi" w:eastAsia="Century" w:hAnsiTheme="minorHAnsi" w:cstheme="minorHAnsi"/>
          <w:spacing w:val="-13"/>
          <w:w w:val="85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Virgini</w:t>
      </w:r>
      <w:r w:rsidRPr="00536445">
        <w:rPr>
          <w:rFonts w:asciiTheme="minorHAnsi" w:eastAsia="Century" w:hAnsiTheme="minorHAnsi" w:cstheme="minorHAnsi"/>
          <w:spacing w:val="-4"/>
          <w:w w:val="8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3E632BC" w14:textId="77777777" w:rsidR="00D60389" w:rsidRPr="00536445" w:rsidRDefault="006721A9" w:rsidP="00536445">
      <w:pPr>
        <w:ind w:left="1986" w:right="285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tw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–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group case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presentation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Richard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Hoodenpyl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rankli</w:t>
      </w:r>
      <w:r w:rsidRPr="00536445">
        <w:rPr>
          <w:rFonts w:asciiTheme="minorHAnsi" w:eastAsia="Century" w:hAnsiTheme="minorHAnsi" w:cstheme="minorHAnsi"/>
          <w:spacing w:val="-4"/>
          <w:w w:val="8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NC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thre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in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er</w:t>
      </w:r>
      <w:r w:rsidRPr="00536445">
        <w:rPr>
          <w:rFonts w:asciiTheme="minorHAnsi" w:eastAsia="Century" w:hAnsiTheme="minorHAnsi" w:cstheme="minorHAnsi"/>
          <w:spacing w:val="11"/>
          <w:w w:val="7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Memphi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ennesse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Implant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Educator</w:t>
      </w:r>
      <w:r w:rsidRPr="00536445">
        <w:rPr>
          <w:rFonts w:asciiTheme="minorHAnsi" w:eastAsia="Century" w:hAnsiTheme="minorHAnsi" w:cstheme="minorHAnsi"/>
          <w:spacing w:val="-7"/>
          <w:w w:val="94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8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9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ort</w:t>
      </w:r>
      <w:r w:rsidRPr="00536445">
        <w:rPr>
          <w:rFonts w:asciiTheme="minorHAnsi" w:eastAsia="Century" w:hAnsiTheme="minorHAnsi" w:cstheme="minorHAnsi"/>
          <w:spacing w:val="16"/>
          <w:w w:val="7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auderdal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Florid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61354D5B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4E58E06" w14:textId="77777777" w:rsidR="00D60389" w:rsidRPr="00536445" w:rsidRDefault="00D60389" w:rsidP="005364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5866096" w14:textId="77777777" w:rsidR="00D60389" w:rsidRPr="00536445" w:rsidRDefault="006721A9" w:rsidP="00536445">
      <w:pPr>
        <w:tabs>
          <w:tab w:val="left" w:pos="1980"/>
        </w:tabs>
        <w:ind w:left="1986" w:right="109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08/2008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Literature</w:t>
      </w:r>
      <w:r w:rsidRPr="00536445">
        <w:rPr>
          <w:rFonts w:asciiTheme="minorHAnsi" w:eastAsia="Century" w:hAnsiTheme="minorHAnsi" w:cstheme="minorHAnsi"/>
          <w:spacing w:val="-10"/>
          <w:w w:val="8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 xml:space="preserve">eview </w:t>
      </w:r>
      <w:r w:rsidRPr="00536445">
        <w:rPr>
          <w:rFonts w:asciiTheme="minorHAnsi" w:eastAsia="Century" w:hAnsiTheme="minorHAnsi" w:cstheme="minorHAnsi"/>
          <w:spacing w:val="13"/>
          <w:w w:val="8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1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F341D42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531A62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07/2008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1"/>
          <w:w w:val="93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2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Black</w:t>
      </w:r>
      <w:r w:rsidRPr="00536445">
        <w:rPr>
          <w:rFonts w:asciiTheme="minorHAnsi" w:eastAsia="Century" w:hAnsiTheme="minorHAnsi" w:cstheme="minorHAnsi"/>
          <w:spacing w:val="-5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3"/>
          <w:position w:val="-1"/>
          <w:sz w:val="22"/>
          <w:szCs w:val="22"/>
        </w:rPr>
        <w:t>Hills</w:t>
      </w:r>
      <w:r w:rsidRPr="00536445">
        <w:rPr>
          <w:rFonts w:asciiTheme="minorHAnsi" w:eastAsia="Century" w:hAnsiTheme="minorHAnsi" w:cstheme="minorHAnsi"/>
          <w:spacing w:val="-6"/>
          <w:w w:val="7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3"/>
          <w:position w:val="-1"/>
          <w:sz w:val="22"/>
          <w:szCs w:val="22"/>
        </w:rPr>
        <w:t xml:space="preserve">District </w:t>
      </w:r>
      <w:r w:rsidRPr="00536445">
        <w:rPr>
          <w:rFonts w:asciiTheme="minorHAnsi" w:eastAsia="Century" w:hAnsiTheme="minorHAnsi" w:cstheme="minorHAnsi"/>
          <w:spacing w:val="18"/>
          <w:w w:val="7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Society</w:t>
      </w:r>
    </w:p>
    <w:p w14:paraId="5827FE4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Completely</w:t>
      </w:r>
      <w:r w:rsidRPr="00536445">
        <w:rPr>
          <w:rFonts w:asciiTheme="minorHAnsi" w:eastAsia="Century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atien</w:t>
      </w:r>
      <w:r w:rsidRPr="00536445">
        <w:rPr>
          <w:rFonts w:asciiTheme="minorHAnsi" w:eastAsia="Century" w:hAnsiTheme="minorHAnsi" w:cstheme="minorHAnsi"/>
          <w:spacing w:val="-11"/>
          <w:w w:val="9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1532AD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Ca</w:t>
      </w:r>
      <w:r w:rsidRPr="00536445">
        <w:rPr>
          <w:rFonts w:asciiTheme="minorHAnsi" w:eastAsia="Century" w:hAnsiTheme="minorHAnsi" w:cstheme="minorHAnsi"/>
          <w:spacing w:val="10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0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Maxillofaical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Canadaigu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4"/>
          <w:w w:val="6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ork</w:t>
      </w:r>
    </w:p>
    <w:p w14:paraId="3E9E1D71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DC548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06/2008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Richard</w:t>
      </w:r>
    </w:p>
    <w:p w14:paraId="69A304F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Hoodenpyl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rankli</w:t>
      </w:r>
      <w:r w:rsidRPr="00536445">
        <w:rPr>
          <w:rFonts w:asciiTheme="minorHAnsi" w:eastAsia="Century" w:hAnsiTheme="minorHAnsi" w:cstheme="minorHAnsi"/>
          <w:spacing w:val="-4"/>
          <w:w w:val="8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NC</w:t>
      </w:r>
    </w:p>
    <w:p w14:paraId="2E02A71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tw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3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–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group</w:t>
      </w:r>
    </w:p>
    <w:p w14:paraId="36CFEC2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case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presentation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er</w:t>
      </w:r>
      <w:r w:rsidRPr="00536445">
        <w:rPr>
          <w:rFonts w:asciiTheme="minorHAnsi" w:eastAsia="Century" w:hAnsiTheme="minorHAnsi" w:cstheme="minorHAnsi"/>
          <w:spacing w:val="11"/>
          <w:w w:val="7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Memphi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ennesse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1A357C0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26A5ACF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2A8CEB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pict w14:anchorId="2956B43A">
          <v:group id="_x0000_s1034" style="position:absolute;left:0;text-align:left;margin-left:166.05pt;margin-top:11.2pt;width:346.6pt;height:.55pt;z-index:-251659776;mso-position-horizontal-relative:page" coordorigin="3321,224" coordsize="6932,11">
            <v:shape id="_x0000_s1037" style="position:absolute;left:3326;top:230;width:4097;height:0" coordorigin="3326,230" coordsize="4097,0" path="m3326,230r4098,e" filled="f" strokeweight=".55pt">
              <v:path arrowok="t"/>
            </v:shape>
            <v:shape id="_x0000_s1036" style="position:absolute;left:7424;top:230;width:111;height:0" coordorigin="7424,230" coordsize="111,0" path="m7424,230r110,e" filled="f" strokeweight=".55pt">
              <v:path arrowok="t"/>
            </v:shape>
            <v:shape id="_x0000_s1035" style="position:absolute;left:7534;top:230;width:2713;height:0" coordorigin="7534,230" coordsize="2713,0" path="m7534,230r2714,e" filled="f" strokeweight=".55pt">
              <v:path arrowok="t"/>
            </v:shape>
            <w10:wrap anchorx="page"/>
          </v:group>
        </w:pic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05/2008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Cosmetic</w:t>
      </w:r>
      <w:r w:rsidRPr="00536445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3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3"/>
          <w:position w:val="-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3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24</w:t>
      </w:r>
      <w:r w:rsidRPr="00536445">
        <w:rPr>
          <w:rFonts w:asciiTheme="minorHAnsi" w:eastAsia="Century" w:hAnsiTheme="minorHAnsi" w:cstheme="minorHAnsi"/>
          <w:position w:val="4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3"/>
          <w:position w:val="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Scientific</w:t>
      </w:r>
      <w:r w:rsidRPr="00536445">
        <w:rPr>
          <w:rFonts w:asciiTheme="minorHAnsi" w:eastAsia="Century" w:hAnsiTheme="minorHAnsi" w:cstheme="minorHAnsi"/>
          <w:spacing w:val="15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Sessio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New</w:t>
      </w:r>
    </w:p>
    <w:p w14:paraId="5C6CE56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Orlean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9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  <w:u w:val="single" w:color="000000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ouisiana:</w:t>
      </w:r>
    </w:p>
    <w:p w14:paraId="58AA0FBD" w14:textId="77777777" w:rsidR="00D60389" w:rsidRPr="00536445" w:rsidRDefault="006721A9" w:rsidP="00536445">
      <w:pPr>
        <w:ind w:left="234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536445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-7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Considerations</w:t>
      </w:r>
      <w:r w:rsidRPr="00536445">
        <w:rPr>
          <w:rFonts w:asciiTheme="minorHAnsi" w:eastAsia="Century" w:hAnsiTheme="minorHAnsi" w:cstheme="minorHAnsi"/>
          <w:spacing w:val="47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–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</w:p>
    <w:p w14:paraId="0F2AA5A6" w14:textId="77777777" w:rsidR="00D60389" w:rsidRPr="00536445" w:rsidRDefault="006721A9" w:rsidP="00536445">
      <w:pPr>
        <w:ind w:left="270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Zon</w:t>
      </w:r>
      <w:r w:rsidRPr="00536445">
        <w:rPr>
          <w:rFonts w:asciiTheme="minorHAnsi" w:eastAsia="Century" w:hAnsiTheme="minorHAnsi" w:cstheme="minorHAnsi"/>
          <w:spacing w:val="-7"/>
          <w:w w:val="9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2217890" w14:textId="77777777" w:rsidR="00D60389" w:rsidRPr="00536445" w:rsidRDefault="006721A9" w:rsidP="00536445">
      <w:pPr>
        <w:ind w:left="234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536445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Esthetic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Concepts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echniques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13"/>
          <w:w w:val="7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Complete</w:t>
      </w:r>
      <w:r w:rsidRPr="00536445">
        <w:rPr>
          <w:rFonts w:asciiTheme="minorHAnsi" w:eastAsia="Century" w:hAnsiTheme="minorHAnsi" w:cstheme="minorHAnsi"/>
          <w:spacing w:val="3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Denture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91B336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15"/>
          <w:sz w:val="22"/>
          <w:szCs w:val="22"/>
          <w:u w:val="single" w:color="000000"/>
        </w:rPr>
        <w:t>op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Down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arameters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Succes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39009C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obert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Schluete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Scott</w:t>
      </w:r>
      <w:r w:rsidRPr="00536445">
        <w:rPr>
          <w:rFonts w:asciiTheme="minorHAnsi" w:eastAsia="Century" w:hAnsiTheme="minorHAnsi" w:cstheme="minorHAnsi"/>
          <w:spacing w:val="1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Schlueter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Hoppi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eriodontist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5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pacing w:val="-11"/>
          <w:w w:val="7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7D4E25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oui</w:t>
      </w:r>
      <w:r w:rsidRPr="00536445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6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pacing w:val="-4"/>
          <w:w w:val="76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3CFB76E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er</w:t>
      </w:r>
      <w:r w:rsidRPr="00536445">
        <w:rPr>
          <w:rFonts w:asciiTheme="minorHAnsi" w:eastAsia="Century" w:hAnsiTheme="minorHAnsi" w:cstheme="minorHAnsi"/>
          <w:spacing w:val="11"/>
          <w:w w:val="7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</w:p>
    <w:p w14:paraId="160C386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Memphi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ennesse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DDDB19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Concepts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5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6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40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eystone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Denta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Madiso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6CF3FC8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Wisconsi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672C745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Implant</w:t>
      </w:r>
    </w:p>
    <w:p w14:paraId="2F77A2E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Educator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ensylvanni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BB0DFA5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80761C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04/2008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3"/>
          <w:w w:val="95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echniques </w:t>
      </w:r>
      <w:r w:rsidRPr="00536445">
        <w:rPr>
          <w:rFonts w:asciiTheme="minorHAnsi" w:eastAsia="Century" w:hAnsiTheme="minorHAnsi" w:cstheme="minorHAnsi"/>
          <w:w w:val="79"/>
          <w:position w:val="-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12"/>
          <w:w w:val="7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position w:val="-1"/>
          <w:sz w:val="22"/>
          <w:szCs w:val="22"/>
          <w:u w:val="single" w:color="000000"/>
        </w:rPr>
        <w:t>emovable</w:t>
      </w:r>
    </w:p>
    <w:p w14:paraId="3A4000B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William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Carrol</w:t>
      </w:r>
      <w:r w:rsidRPr="00536445">
        <w:rPr>
          <w:rFonts w:asciiTheme="minorHAnsi" w:eastAsia="Century" w:hAnsiTheme="minorHAnsi" w:cstheme="minorHAnsi"/>
          <w:spacing w:val="-3"/>
          <w:w w:val="86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6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9"/>
          <w:w w:val="86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0"/>
          <w:sz w:val="22"/>
          <w:szCs w:val="22"/>
        </w:rPr>
        <w:t>oled</w:t>
      </w:r>
      <w:r w:rsidRPr="00536445">
        <w:rPr>
          <w:rFonts w:asciiTheme="minorHAnsi" w:eastAsia="Century" w:hAnsiTheme="minorHAnsi" w:cstheme="minorHAnsi"/>
          <w:spacing w:val="-7"/>
          <w:w w:val="110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Ohi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4683FB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our</w:t>
      </w:r>
      <w:r w:rsidRPr="00536445">
        <w:rPr>
          <w:rFonts w:asciiTheme="minorHAnsi" w:eastAsia="Century" w:hAnsiTheme="minorHAnsi" w:cstheme="minorHAnsi"/>
          <w:spacing w:val="4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–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</w:t>
      </w:r>
    </w:p>
    <w:p w14:paraId="6E6194D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oger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Medfor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3097E6E1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81196F" w14:textId="77777777" w:rsidR="00D60389" w:rsidRPr="00536445" w:rsidRDefault="006721A9" w:rsidP="00536445">
      <w:pPr>
        <w:tabs>
          <w:tab w:val="left" w:pos="1980"/>
        </w:tabs>
        <w:ind w:left="1986" w:right="13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03/2008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echniques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in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Implant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4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4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Hube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onetre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</w:t>
      </w:r>
      <w:r w:rsidRPr="00536445">
        <w:rPr>
          <w:rFonts w:asciiTheme="minorHAnsi" w:eastAsia="Century" w:hAnsiTheme="minorHAnsi" w:cstheme="minorHAnsi"/>
          <w:spacing w:val="-7"/>
          <w:w w:val="10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49B98D0B" w14:textId="77777777" w:rsidR="00D60389" w:rsidRPr="00536445" w:rsidRDefault="006721A9" w:rsidP="00536445">
      <w:pPr>
        <w:ind w:left="1986" w:right="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y: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 xml:space="preserve">scientific </w:t>
      </w:r>
      <w:r w:rsidRPr="00536445">
        <w:rPr>
          <w:rFonts w:asciiTheme="minorHAnsi" w:eastAsia="Century" w:hAnsiTheme="minorHAnsi" w:cstheme="minorHAnsi"/>
          <w:spacing w:val="18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Clinical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Dachowski 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Shel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echniques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in Implant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4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4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Thomas</w:t>
      </w:r>
      <w:r w:rsidRPr="00536445">
        <w:rPr>
          <w:rFonts w:asciiTheme="minorHAnsi" w:eastAsia="Century" w:hAnsiTheme="minorHAnsi" w:cstheme="minorHAnsi"/>
          <w:spacing w:val="3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Schneide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oms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Rive</w:t>
      </w:r>
      <w:r w:rsidRPr="00536445">
        <w:rPr>
          <w:rFonts w:asciiTheme="minorHAnsi" w:eastAsia="Century" w:hAnsiTheme="minorHAnsi" w:cstheme="minorHAnsi"/>
          <w:spacing w:val="-13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3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Jerse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6E64B10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pict w14:anchorId="7E4CF0DB">
          <v:group id="_x0000_s1030" style="position:absolute;left:0;text-align:left;margin-left:166.05pt;margin-top:7.2pt;width:305.95pt;height:.55pt;z-index:-251658752;mso-position-horizontal-relative:page" coordorigin="3321,144" coordsize="6119,11">
            <v:shape id="_x0000_s1033" style="position:absolute;left:3326;top:149;width:3382;height:0" coordorigin="3326,149" coordsize="3382,0" path="m3326,149r3382,e" filled="f" strokeweight=".55pt">
              <v:path arrowok="t"/>
            </v:shape>
            <v:shape id="_x0000_s1032" style="position:absolute;left:6708;top:149;width:117;height:0" coordorigin="6708,149" coordsize="117,0" path="m6708,149r118,e" filled="f" strokeweight=".55pt">
              <v:path arrowok="t"/>
            </v:shape>
            <v:shape id="_x0000_s1031" style="position:absolute;left:6826;top:149;width:2609;height:0" coordorigin="6826,149" coordsize="2609,0" path="m6826,149r2608,e" filled="f" strokeweight=".55pt">
              <v:path arrowok="t"/>
            </v:shape>
            <w10:wrap anchorx="page"/>
          </v:group>
        </w:pic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 xml:space="preserve">02/2008                   </w:t>
      </w:r>
      <w:r w:rsidRPr="00536445">
        <w:rPr>
          <w:rFonts w:asciiTheme="minorHAnsi" w:eastAsia="Century" w:hAnsiTheme="minorHAnsi" w:cstheme="minorHAnsi"/>
          <w:spacing w:val="5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9"/>
          <w:w w:val="86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1"/>
          <w:sz w:val="22"/>
          <w:szCs w:val="22"/>
        </w:rPr>
        <w:t>Osseointegratio</w:t>
      </w:r>
      <w:r w:rsidRPr="00536445">
        <w:rPr>
          <w:rFonts w:asciiTheme="minorHAnsi" w:eastAsia="Century" w:hAnsiTheme="minorHAnsi" w:cstheme="minorHAnsi"/>
          <w:spacing w:val="-4"/>
          <w:w w:val="95"/>
          <w:position w:val="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5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5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23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rd</w:t>
      </w:r>
      <w:r w:rsidRPr="00536445">
        <w:rPr>
          <w:rFonts w:asciiTheme="minorHAnsi" w:eastAsia="Century" w:hAnsiTheme="minorHAnsi" w:cstheme="minorHAnsi"/>
          <w:spacing w:val="6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8"/>
          <w:w w:val="9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w w:val="92"/>
          <w:position w:val="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0"/>
          <w:w w:val="9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Bosto</w:t>
      </w:r>
      <w:r w:rsidRPr="00536445">
        <w:rPr>
          <w:rFonts w:asciiTheme="minorHAnsi" w:eastAsia="Century" w:hAnsiTheme="minorHAnsi" w:cstheme="minorHAnsi"/>
          <w:spacing w:val="-4"/>
          <w:w w:val="92"/>
          <w:position w:val="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pacing w:val="-4"/>
          <w:position w:val="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:</w:t>
      </w:r>
    </w:p>
    <w:p w14:paraId="27E8C8DE" w14:textId="77777777" w:rsidR="00D60389" w:rsidRPr="00536445" w:rsidRDefault="006721A9" w:rsidP="00536445">
      <w:pPr>
        <w:ind w:left="2346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114"/>
          <w:position w:val="2"/>
          <w:sz w:val="22"/>
          <w:szCs w:val="22"/>
        </w:rPr>
        <w:t xml:space="preserve">•   </w:t>
      </w:r>
      <w:r w:rsidRPr="00536445">
        <w:rPr>
          <w:rFonts w:asciiTheme="minorHAnsi" w:hAnsiTheme="minorHAnsi" w:cstheme="minorHAnsi"/>
          <w:spacing w:val="52"/>
          <w:w w:val="114"/>
          <w:position w:val="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4"/>
          <w:sz w:val="22"/>
          <w:szCs w:val="22"/>
        </w:rPr>
        <w:t>Implant</w:t>
      </w:r>
      <w:r w:rsidRPr="00536445">
        <w:rPr>
          <w:rFonts w:asciiTheme="minorHAnsi" w:hAnsiTheme="minorHAnsi" w:cstheme="minorHAnsi"/>
          <w:i/>
          <w:spacing w:val="-26"/>
          <w:w w:val="114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4"/>
          <w:sz w:val="22"/>
          <w:szCs w:val="22"/>
        </w:rPr>
        <w:t>Abutments,</w:t>
      </w:r>
      <w:r w:rsidRPr="00536445">
        <w:rPr>
          <w:rFonts w:asciiTheme="minorHAnsi" w:hAnsiTheme="minorHAnsi" w:cstheme="minorHAnsi"/>
          <w:i/>
          <w:spacing w:val="-1"/>
          <w:w w:val="114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9"/>
          <w:sz w:val="22"/>
          <w:szCs w:val="22"/>
        </w:rPr>
        <w:t>e</w:t>
      </w:r>
      <w:r w:rsidRPr="00536445">
        <w:rPr>
          <w:rFonts w:asciiTheme="minorHAnsi" w:hAnsiTheme="minorHAnsi" w:cstheme="minorHAnsi"/>
          <w:i/>
          <w:spacing w:val="4"/>
          <w:w w:val="119"/>
          <w:sz w:val="22"/>
          <w:szCs w:val="22"/>
        </w:rPr>
        <w:t>-</w:t>
      </w:r>
      <w:r w:rsidRPr="00536445">
        <w:rPr>
          <w:rFonts w:asciiTheme="minorHAnsi" w:hAnsiTheme="minorHAnsi" w:cstheme="minorHAnsi"/>
          <w:i/>
          <w:w w:val="110"/>
          <w:sz w:val="22"/>
          <w:szCs w:val="22"/>
        </w:rPr>
        <w:t>Contou</w:t>
      </w:r>
      <w:r w:rsidRPr="00536445">
        <w:rPr>
          <w:rFonts w:asciiTheme="minorHAnsi" w:hAnsiTheme="minorHAnsi" w:cstheme="minorHAnsi"/>
          <w:i/>
          <w:spacing w:val="-4"/>
          <w:w w:val="110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30"/>
          <w:sz w:val="22"/>
          <w:szCs w:val="22"/>
        </w:rPr>
        <w:t>ed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sz w:val="22"/>
          <w:szCs w:val="22"/>
        </w:rPr>
        <w:t xml:space="preserve">Components </w:t>
      </w:r>
      <w:r w:rsidRPr="00536445">
        <w:rPr>
          <w:rFonts w:asciiTheme="minorHAnsi" w:hAnsiTheme="minorHAnsi" w:cstheme="minorHAnsi"/>
          <w:i/>
          <w:spacing w:val="50"/>
          <w:w w:val="113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sz w:val="22"/>
          <w:szCs w:val="22"/>
        </w:rPr>
        <w:t>(opening symposium)</w:t>
      </w:r>
    </w:p>
    <w:p w14:paraId="286EA66B" w14:textId="77777777" w:rsidR="00D60389" w:rsidRPr="00536445" w:rsidRDefault="006721A9" w:rsidP="00536445">
      <w:pPr>
        <w:ind w:left="2311" w:right="1148"/>
        <w:jc w:val="center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131"/>
          <w:position w:val="2"/>
          <w:sz w:val="22"/>
          <w:szCs w:val="22"/>
        </w:rPr>
        <w:t xml:space="preserve">•   </w:t>
      </w:r>
      <w:r w:rsidRPr="00536445">
        <w:rPr>
          <w:rFonts w:asciiTheme="minorHAnsi" w:hAnsiTheme="minorHAnsi" w:cstheme="minorHAnsi"/>
          <w:spacing w:val="6"/>
          <w:w w:val="131"/>
          <w:position w:val="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3"/>
          <w:w w:val="69"/>
          <w:sz w:val="22"/>
          <w:szCs w:val="22"/>
        </w:rPr>
        <w:t>T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23"/>
          <w:sz w:val="22"/>
          <w:szCs w:val="22"/>
        </w:rPr>
        <w:t>eatment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of</w:t>
      </w:r>
      <w:r w:rsidRPr="00536445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a</w:t>
      </w:r>
      <w:r w:rsidRPr="00536445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1"/>
          <w:w w:val="83"/>
          <w:sz w:val="22"/>
          <w:szCs w:val="22"/>
        </w:rPr>
        <w:t>Y</w:t>
      </w:r>
      <w:r w:rsidRPr="00536445">
        <w:rPr>
          <w:rFonts w:asciiTheme="minorHAnsi" w:hAnsiTheme="minorHAnsi" w:cstheme="minorHAnsi"/>
          <w:i/>
          <w:w w:val="117"/>
          <w:sz w:val="22"/>
          <w:szCs w:val="22"/>
        </w:rPr>
        <w:t>oung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Adult</w:t>
      </w:r>
      <w:r w:rsidRPr="00536445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>with</w:t>
      </w:r>
      <w:r w:rsidRPr="00536445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7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z w:val="22"/>
          <w:szCs w:val="22"/>
        </w:rPr>
        <w:t>a</w:t>
      </w:r>
      <w:r w:rsidRPr="00536445">
        <w:rPr>
          <w:rFonts w:asciiTheme="minorHAnsi" w:hAnsiTheme="minorHAnsi" w:cstheme="minorHAnsi"/>
          <w:i/>
          <w:spacing w:val="4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sz w:val="22"/>
          <w:szCs w:val="22"/>
        </w:rPr>
        <w:t>tial</w:t>
      </w:r>
      <w:r w:rsidRPr="0053644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sz w:val="22"/>
          <w:szCs w:val="22"/>
        </w:rPr>
        <w:t xml:space="preserve">Anadontia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(main </w:t>
      </w:r>
      <w:r w:rsidRPr="00536445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8"/>
          <w:sz w:val="22"/>
          <w:szCs w:val="22"/>
        </w:rPr>
        <w:t>forum)</w:t>
      </w:r>
    </w:p>
    <w:p w14:paraId="37F3326F" w14:textId="77777777" w:rsidR="00D60389" w:rsidRPr="00536445" w:rsidRDefault="006721A9" w:rsidP="00536445">
      <w:pPr>
        <w:ind w:left="2346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115"/>
          <w:position w:val="2"/>
          <w:sz w:val="22"/>
          <w:szCs w:val="22"/>
        </w:rPr>
        <w:t xml:space="preserve">•   </w:t>
      </w:r>
      <w:r w:rsidRPr="00536445">
        <w:rPr>
          <w:rFonts w:asciiTheme="minorHAnsi" w:hAnsiTheme="minorHAnsi" w:cstheme="minorHAnsi"/>
          <w:spacing w:val="49"/>
          <w:w w:val="115"/>
          <w:position w:val="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5"/>
          <w:sz w:val="22"/>
          <w:szCs w:val="22"/>
        </w:rPr>
        <w:t>Aesthetic</w:t>
      </w:r>
      <w:r w:rsidRPr="00536445">
        <w:rPr>
          <w:rFonts w:asciiTheme="minorHAnsi" w:hAnsiTheme="minorHAnsi" w:cstheme="minorHAnsi"/>
          <w:i/>
          <w:spacing w:val="-23"/>
          <w:w w:val="115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Zone </w:t>
      </w:r>
      <w:r w:rsidRPr="00536445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9"/>
          <w:sz w:val="22"/>
          <w:szCs w:val="22"/>
        </w:rPr>
        <w:t>Immediate</w:t>
      </w:r>
      <w:r w:rsidRPr="00536445">
        <w:rPr>
          <w:rFonts w:asciiTheme="minorHAnsi" w:hAnsiTheme="minorHAnsi" w:cstheme="minorHAnsi"/>
          <w:i/>
          <w:spacing w:val="-3"/>
          <w:w w:val="119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90"/>
          <w:sz w:val="22"/>
          <w:szCs w:val="22"/>
        </w:rPr>
        <w:t>P</w:t>
      </w:r>
      <w:r w:rsidRPr="00536445">
        <w:rPr>
          <w:rFonts w:asciiTheme="minorHAnsi" w:hAnsiTheme="minorHAnsi" w:cstheme="minorHAnsi"/>
          <w:i/>
          <w:spacing w:val="-4"/>
          <w:w w:val="79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5"/>
          <w:sz w:val="22"/>
          <w:szCs w:val="22"/>
        </w:rPr>
        <w:t>ovisionalization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7"/>
          <w:w w:val="69"/>
          <w:sz w:val="22"/>
          <w:szCs w:val="22"/>
        </w:rPr>
        <w:t>T</w:t>
      </w:r>
      <w:r w:rsidRPr="00536445">
        <w:rPr>
          <w:rFonts w:asciiTheme="minorHAnsi" w:hAnsiTheme="minorHAnsi" w:cstheme="minorHAnsi"/>
          <w:i/>
          <w:w w:val="117"/>
          <w:sz w:val="22"/>
          <w:szCs w:val="22"/>
        </w:rPr>
        <w:t>echniques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sz w:val="22"/>
          <w:szCs w:val="22"/>
        </w:rPr>
        <w:t>(corporate</w:t>
      </w:r>
      <w:r w:rsidRPr="00536445">
        <w:rPr>
          <w:rFonts w:asciiTheme="minorHAnsi" w:hAnsiTheme="minorHAnsi" w:cstheme="minorHAnsi"/>
          <w:i/>
          <w:spacing w:val="9"/>
          <w:w w:val="11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sz w:val="22"/>
          <w:szCs w:val="22"/>
        </w:rPr>
        <w:t>forum,</w:t>
      </w:r>
    </w:p>
    <w:p w14:paraId="07E2A4D1" w14:textId="77777777" w:rsidR="00D60389" w:rsidRPr="00536445" w:rsidRDefault="006721A9" w:rsidP="00536445">
      <w:pPr>
        <w:ind w:left="2671" w:right="5402"/>
        <w:jc w:val="center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i/>
          <w:w w:val="104"/>
          <w:sz w:val="22"/>
          <w:szCs w:val="22"/>
        </w:rPr>
        <w:t>Lifeco</w:t>
      </w:r>
      <w:r w:rsidRPr="00536445">
        <w:rPr>
          <w:rFonts w:asciiTheme="minorHAnsi" w:hAnsiTheme="minorHAnsi" w:cstheme="minorHAnsi"/>
          <w:i/>
          <w:spacing w:val="-4"/>
          <w:w w:val="104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36"/>
          <w:sz w:val="22"/>
          <w:szCs w:val="22"/>
        </w:rPr>
        <w:t>e</w:t>
      </w:r>
      <w:r w:rsidRPr="00536445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4"/>
          <w:sz w:val="22"/>
          <w:szCs w:val="22"/>
        </w:rPr>
        <w:t>Dental)</w:t>
      </w:r>
    </w:p>
    <w:p w14:paraId="1CD9AD4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1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Co-presentation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with</w:t>
      </w:r>
      <w:r w:rsidRPr="00536445">
        <w:rPr>
          <w:rFonts w:asciiTheme="minorHAnsi" w:eastAsia="Century" w:hAnsiTheme="minorHAnsi" w:cstheme="minorHAnsi"/>
          <w:spacing w:val="12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David</w:t>
      </w:r>
      <w:r w:rsidRPr="00536445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Garbe</w:t>
      </w:r>
      <w:r w:rsidRPr="00536445">
        <w:rPr>
          <w:rFonts w:asciiTheme="minorHAnsi" w:eastAsia="Century" w:hAnsiTheme="minorHAnsi" w:cstheme="minorHAnsi"/>
          <w:spacing w:val="-14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eriodontist/</w:t>
      </w:r>
    </w:p>
    <w:p w14:paraId="65D893D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Denta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1"/>
          <w:sz w:val="22"/>
          <w:szCs w:val="22"/>
        </w:rPr>
        <w:t>eam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Day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Even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os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Angele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0ABA6C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21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Three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–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4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’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in</w:t>
      </w:r>
    </w:p>
    <w:p w14:paraId="1429B85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oger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Medfor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F91ED9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Therapy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atient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Steve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Exle</w:t>
      </w:r>
      <w:r w:rsidRPr="00536445">
        <w:rPr>
          <w:rFonts w:asciiTheme="minorHAnsi" w:eastAsia="Century" w:hAnsiTheme="minorHAnsi" w:cstheme="minorHAnsi"/>
          <w:spacing w:val="-15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</w:p>
    <w:p w14:paraId="3C53DF9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os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Angele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78B49C3B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DA8C7A" w14:textId="77777777" w:rsidR="00D60389" w:rsidRPr="00536445" w:rsidRDefault="006721A9" w:rsidP="00536445">
      <w:pPr>
        <w:tabs>
          <w:tab w:val="left" w:pos="1980"/>
        </w:tabs>
        <w:ind w:left="1986" w:right="87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12/2007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wo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–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Planning/Group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Case</w:t>
      </w:r>
      <w:r w:rsidRPr="00536445">
        <w:rPr>
          <w:rFonts w:asciiTheme="minorHAnsi" w:eastAsia="Century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resentation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Discussion</w:t>
      </w:r>
      <w:r w:rsidRPr="00536445">
        <w:rPr>
          <w:rFonts w:asciiTheme="minorHAnsi" w:eastAsia="Century" w:hAnsiTheme="minorHAnsi" w:cstheme="minorHAnsi"/>
          <w:spacing w:val="-6"/>
          <w:w w:val="92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4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21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oger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Medfor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324C06B4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A9EDD3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7158799" w14:textId="77777777" w:rsidR="00D60389" w:rsidRPr="00536445" w:rsidRDefault="006721A9" w:rsidP="00536445">
      <w:pPr>
        <w:tabs>
          <w:tab w:val="left" w:pos="1980"/>
        </w:tabs>
        <w:ind w:left="1986" w:right="243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11/2007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4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-1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rosthetic</w:t>
      </w:r>
      <w:r w:rsidRPr="00536445">
        <w:rPr>
          <w:rFonts w:asciiTheme="minorHAnsi" w:eastAsia="Century" w:hAnsiTheme="minorHAnsi" w:cstheme="minorHAnsi"/>
          <w:spacing w:val="1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Joseph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Got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Oral 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ittsbur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0FFFF18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lastRenderedPageBreak/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Considerations: </w:t>
      </w:r>
      <w:r w:rsidRPr="00536445">
        <w:rPr>
          <w:rFonts w:asciiTheme="minorHAnsi" w:eastAsia="Century" w:hAnsiTheme="minorHAnsi" w:cstheme="minorHAnsi"/>
          <w:spacing w:val="1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Aesthetic</w:t>
      </w:r>
    </w:p>
    <w:p w14:paraId="68E1356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Marc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Stei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Vinelan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2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Jerse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2C9E80A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D78FA4" w14:textId="77777777" w:rsidR="00D60389" w:rsidRPr="00536445" w:rsidRDefault="006721A9" w:rsidP="00536445">
      <w:pPr>
        <w:tabs>
          <w:tab w:val="left" w:pos="1980"/>
        </w:tabs>
        <w:ind w:left="1986" w:right="35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10/2007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25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atient:</w:t>
      </w:r>
      <w:r w:rsidRPr="00536445">
        <w:rPr>
          <w:rFonts w:asciiTheme="minorHAnsi" w:eastAsia="Century" w:hAnsiTheme="minorHAnsi" w:cstheme="minorHAnsi"/>
          <w:spacing w:val="-3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Joel</w:t>
      </w:r>
      <w:r w:rsidRPr="00536445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Jaspen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Domenico</w:t>
      </w:r>
      <w:r w:rsidRPr="00536445">
        <w:rPr>
          <w:rFonts w:asciiTheme="minorHAnsi" w:eastAsia="Century" w:hAnsiTheme="minorHAnsi" w:cstheme="minorHAnsi"/>
          <w:spacing w:val="4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Zit</w:t>
      </w:r>
      <w:r w:rsidRPr="00536445">
        <w:rPr>
          <w:rFonts w:asciiTheme="minorHAnsi" w:eastAsia="Century" w:hAnsiTheme="minorHAnsi" w:cstheme="minorHAnsi"/>
          <w:spacing w:val="-7"/>
          <w:w w:val="8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eriodontist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06AE4F6A" w14:textId="77777777" w:rsidR="00D60389" w:rsidRPr="00536445" w:rsidRDefault="006721A9" w:rsidP="00536445">
      <w:pPr>
        <w:ind w:left="1986" w:right="453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oger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Medfor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82937E6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525AB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08/2007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91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9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Implant</w:t>
      </w:r>
    </w:p>
    <w:p w14:paraId="426E97A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Educator</w:t>
      </w:r>
      <w:r w:rsidRPr="00536445">
        <w:rPr>
          <w:rFonts w:asciiTheme="minorHAnsi" w:eastAsia="Century" w:hAnsiTheme="minorHAnsi" w:cstheme="minorHAnsi"/>
          <w:spacing w:val="-7"/>
          <w:w w:val="94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spacing w:val="-11"/>
          <w:w w:val="7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auderdal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Florid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7BD1A4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Considerations: </w:t>
      </w:r>
      <w:r w:rsidRPr="00536445">
        <w:rPr>
          <w:rFonts w:asciiTheme="minorHAnsi" w:eastAsia="Century" w:hAnsiTheme="minorHAnsi" w:cstheme="minorHAnsi"/>
          <w:spacing w:val="1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Aesthetic</w:t>
      </w:r>
    </w:p>
    <w:p w14:paraId="1CA6784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Chris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Babcoc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ouisvill</w:t>
      </w:r>
      <w:r w:rsidRPr="00536445">
        <w:rPr>
          <w:rFonts w:asciiTheme="minorHAnsi" w:eastAsia="Century" w:hAnsiTheme="minorHAnsi" w:cstheme="minorHAnsi"/>
          <w:spacing w:val="-7"/>
          <w:w w:val="86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entuck</w:t>
      </w:r>
      <w:r w:rsidRPr="00536445">
        <w:rPr>
          <w:rFonts w:asciiTheme="minorHAnsi" w:eastAsia="Century" w:hAnsiTheme="minorHAnsi" w:cstheme="minorHAnsi"/>
          <w:spacing w:val="-19"/>
          <w:w w:val="9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3961FFA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 xml:space="preserve">Session </w:t>
      </w:r>
      <w:r w:rsidRPr="00536445">
        <w:rPr>
          <w:rFonts w:asciiTheme="minorHAnsi" w:eastAsia="Century" w:hAnsiTheme="minorHAnsi" w:cstheme="minorHAnsi"/>
          <w:spacing w:val="28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Thre</w:t>
      </w:r>
      <w:r w:rsidRPr="00536445">
        <w:rPr>
          <w:rFonts w:asciiTheme="minorHAnsi" w:eastAsia="Century" w:hAnsiTheme="minorHAnsi" w:cstheme="minorHAnsi"/>
          <w:spacing w:val="-6"/>
          <w:w w:val="82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2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</w:p>
    <w:p w14:paraId="7F98C5A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1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3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and</w:t>
      </w:r>
    </w:p>
    <w:p w14:paraId="22E2EB9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Hudson</w:t>
      </w:r>
      <w:r w:rsidRPr="00536445">
        <w:rPr>
          <w:rFonts w:asciiTheme="minorHAnsi" w:eastAsia="Century" w:hAnsiTheme="minorHAnsi" w:cstheme="minorHAnsi"/>
          <w:spacing w:val="2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eriodontics</w:t>
      </w:r>
    </w:p>
    <w:p w14:paraId="7675A100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19AE7B55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BE28F2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07/2007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Surgical</w:t>
      </w:r>
      <w:r w:rsidRPr="00536445">
        <w:rPr>
          <w:rFonts w:asciiTheme="minorHAnsi" w:eastAsia="Century" w:hAnsiTheme="minorHAnsi" w:cstheme="minorHAnsi"/>
          <w:spacing w:val="6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Challenges</w:t>
      </w:r>
      <w:r w:rsidRPr="00536445">
        <w:rPr>
          <w:rFonts w:asciiTheme="minorHAnsi" w:eastAsia="Century" w:hAnsiTheme="minorHAnsi" w:cstheme="minorHAnsi"/>
          <w:spacing w:val="-1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Complications</w:t>
      </w:r>
      <w:r w:rsidRPr="00536445">
        <w:rPr>
          <w:rFonts w:asciiTheme="minorHAnsi" w:eastAsia="Century" w:hAnsiTheme="minorHAnsi" w:cstheme="minorHAnsi"/>
          <w:spacing w:val="-13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2"/>
          <w:w w:val="85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  <w:u w:val="single" w:color="000000"/>
        </w:rPr>
        <w:t xml:space="preserve">Implant </w:t>
      </w:r>
      <w:r w:rsidRPr="00536445">
        <w:rPr>
          <w:rFonts w:asciiTheme="minorHAnsi" w:eastAsia="Century" w:hAnsiTheme="minorHAnsi" w:cstheme="minorHAnsi"/>
          <w:spacing w:val="7"/>
          <w:w w:val="85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>.</w:t>
      </w:r>
    </w:p>
    <w:p w14:paraId="7B35A72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2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</w:t>
      </w:r>
      <w:r w:rsidRPr="00536445">
        <w:rPr>
          <w:rFonts w:asciiTheme="minorHAnsi" w:eastAsia="Century" w:hAnsiTheme="minorHAnsi" w:cstheme="minorHAnsi"/>
          <w:spacing w:val="-7"/>
          <w:w w:val="10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45B4C54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D8C0A68" w14:textId="77777777" w:rsidR="00D60389" w:rsidRPr="00536445" w:rsidRDefault="006721A9" w:rsidP="00536445">
      <w:pPr>
        <w:tabs>
          <w:tab w:val="left" w:pos="1980"/>
        </w:tabs>
        <w:ind w:left="1986" w:right="24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O5/2007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-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47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19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atien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Joseph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Got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Maxillofacial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ittsbur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0781419" w14:textId="77777777" w:rsidR="00D60389" w:rsidRPr="00536445" w:rsidRDefault="006721A9" w:rsidP="00536445">
      <w:pPr>
        <w:ind w:left="1986" w:right="182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w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3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Hudson</w:t>
      </w:r>
      <w:r w:rsidRPr="00536445">
        <w:rPr>
          <w:rFonts w:asciiTheme="minorHAnsi" w:eastAsia="Century" w:hAnsiTheme="minorHAnsi" w:cstheme="minorHAnsi"/>
          <w:spacing w:val="2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eriodontic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9A7AE2A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D16C1B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D2D2265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78D6DAF" w14:textId="77777777" w:rsidR="00D60389" w:rsidRPr="00536445" w:rsidRDefault="006721A9" w:rsidP="00536445">
      <w:pPr>
        <w:ind w:left="62" w:right="335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04/2007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 xml:space="preserve">Considerations: </w:t>
      </w:r>
      <w:r w:rsidRPr="00536445">
        <w:rPr>
          <w:rFonts w:asciiTheme="minorHAnsi" w:eastAsia="Century" w:hAnsiTheme="minorHAnsi" w:cstheme="minorHAnsi"/>
          <w:spacing w:val="13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2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  <w:u w:val="single" w:color="000000"/>
        </w:rPr>
        <w:t>Aesthetic</w:t>
      </w:r>
    </w:p>
    <w:p w14:paraId="77B5A91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Doug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Mah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Manassa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Virgini</w:t>
      </w:r>
      <w:r w:rsidRPr="00536445">
        <w:rPr>
          <w:rFonts w:asciiTheme="minorHAnsi" w:eastAsia="Century" w:hAnsiTheme="minorHAnsi" w:cstheme="minorHAnsi"/>
          <w:spacing w:val="-4"/>
          <w:w w:val="8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0F25B5E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Sponsors:</w:t>
      </w:r>
    </w:p>
    <w:p w14:paraId="34BEFB1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Hudson</w:t>
      </w:r>
      <w:r w:rsidRPr="00536445">
        <w:rPr>
          <w:rFonts w:asciiTheme="minorHAnsi" w:eastAsia="Century" w:hAnsiTheme="minorHAnsi" w:cstheme="minorHAnsi"/>
          <w:spacing w:val="2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eriodontics</w:t>
      </w:r>
    </w:p>
    <w:p w14:paraId="1DB2607E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2C86C8" w14:textId="77777777" w:rsidR="00D60389" w:rsidRPr="00536445" w:rsidRDefault="006721A9" w:rsidP="00536445">
      <w:pPr>
        <w:tabs>
          <w:tab w:val="left" w:pos="1980"/>
        </w:tabs>
        <w:ind w:left="1986" w:right="37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03/2007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  <w:u w:val="single" w:color="000000"/>
        </w:rPr>
        <w:t>rovisionalization</w:t>
      </w:r>
      <w:r w:rsidRPr="00536445">
        <w:rPr>
          <w:rFonts w:asciiTheme="minorHAnsi" w:eastAsia="Century" w:hAnsiTheme="minorHAnsi" w:cstheme="minorHAnsi"/>
          <w:spacing w:val="22"/>
          <w:w w:val="8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Immediately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Placed</w:t>
      </w:r>
      <w:r w:rsidRPr="00536445">
        <w:rPr>
          <w:rFonts w:asciiTheme="minorHAnsi" w:eastAsia="Century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8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unch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ear</w:t>
      </w:r>
      <w:r w:rsidRPr="00536445">
        <w:rPr>
          <w:rFonts w:asciiTheme="minorHAnsi" w:eastAsia="Century" w:hAnsiTheme="minorHAnsi" w:cstheme="minorHAnsi"/>
          <w:spacing w:val="-4"/>
          <w:w w:val="96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The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American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Osseointegration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22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nd</w:t>
      </w:r>
      <w:r w:rsidRPr="00536445">
        <w:rPr>
          <w:rFonts w:asciiTheme="minorHAnsi" w:eastAsia="Century" w:hAnsiTheme="minorHAnsi" w:cstheme="minorHAnsi"/>
          <w:spacing w:val="25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Meetin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Anotoni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exa</w:t>
      </w:r>
      <w:r w:rsidRPr="00536445">
        <w:rPr>
          <w:rFonts w:asciiTheme="minorHAnsi" w:eastAsia="Century" w:hAnsiTheme="minorHAnsi" w:cstheme="minorHAnsi"/>
          <w:spacing w:val="-7"/>
          <w:w w:val="9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4A3B8BA9" w14:textId="77777777" w:rsidR="00D60389" w:rsidRPr="00536445" w:rsidRDefault="006721A9" w:rsidP="00536445">
      <w:pPr>
        <w:ind w:left="1986" w:right="77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er</w:t>
      </w:r>
      <w:r w:rsidRPr="00536445">
        <w:rPr>
          <w:rFonts w:asciiTheme="minorHAnsi" w:eastAsia="Century" w:hAnsiTheme="minorHAnsi" w:cstheme="minorHAnsi"/>
          <w:spacing w:val="11"/>
          <w:w w:val="7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Memphi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ennesse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6969A68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1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Central</w:t>
      </w:r>
      <w:r w:rsidRPr="00536445">
        <w:rPr>
          <w:rFonts w:asciiTheme="minorHAnsi" w:eastAsia="Century" w:hAnsiTheme="minorHAnsi" w:cstheme="minorHAnsi"/>
          <w:spacing w:val="-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Massachusetts</w:t>
      </w:r>
      <w:r w:rsidRPr="00536445">
        <w:rPr>
          <w:rFonts w:asciiTheme="minorHAnsi" w:eastAsia="Century" w:hAnsiTheme="minorHAnsi" w:cstheme="minorHAnsi"/>
          <w:spacing w:val="32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Study</w:t>
      </w:r>
    </w:p>
    <w:p w14:paraId="1526D54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Crou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Bosto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0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Massachusett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DD1A44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19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Edentulous</w:t>
      </w:r>
    </w:p>
    <w:p w14:paraId="3E98A95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90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atien</w:t>
      </w:r>
      <w:r w:rsidRPr="00536445">
        <w:rPr>
          <w:rFonts w:asciiTheme="minorHAnsi" w:eastAsia="Century" w:hAnsiTheme="minorHAnsi" w:cstheme="minorHAnsi"/>
          <w:spacing w:val="-10"/>
          <w:w w:val="90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3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Central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Oregon</w:t>
      </w:r>
      <w:r w:rsidRPr="00536445">
        <w:rPr>
          <w:rFonts w:asciiTheme="minorHAnsi" w:eastAsia="Century" w:hAnsiTheme="minorHAnsi" w:cstheme="minorHAnsi"/>
          <w:spacing w:val="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Medfor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w w:val="101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</w:p>
    <w:p w14:paraId="01A61FA5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02/2007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-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D189BA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Philip</w:t>
      </w:r>
      <w:r w:rsidRPr="00536445">
        <w:rPr>
          <w:rFonts w:asciiTheme="minorHAnsi" w:eastAsia="Century" w:hAnsiTheme="minorHAnsi" w:cstheme="minorHAnsi"/>
          <w:spacing w:val="-12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Ca</w:t>
      </w:r>
      <w:r w:rsidRPr="00536445">
        <w:rPr>
          <w:rFonts w:asciiTheme="minorHAnsi" w:eastAsia="Century" w:hAnsiTheme="minorHAnsi" w:cstheme="minorHAnsi"/>
          <w:spacing w:val="9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7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27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Canandaigu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4"/>
          <w:w w:val="6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or</w:t>
      </w:r>
      <w:r w:rsidRPr="00536445">
        <w:rPr>
          <w:rFonts w:asciiTheme="minorHAnsi" w:eastAsia="Century" w:hAnsiTheme="minorHAnsi" w:cstheme="minorHAnsi"/>
          <w:spacing w:val="-4"/>
          <w:w w:val="82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14188E5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4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-1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</w:p>
    <w:p w14:paraId="0D1A87A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rosthetic</w:t>
      </w:r>
      <w:r w:rsidRPr="00536445">
        <w:rPr>
          <w:rFonts w:asciiTheme="minorHAnsi" w:eastAsia="Century" w:hAnsiTheme="minorHAnsi" w:cstheme="minorHAnsi"/>
          <w:spacing w:val="1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4"/>
          <w:sz w:val="22"/>
          <w:szCs w:val="22"/>
        </w:rPr>
        <w:t>J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4DD249B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eori</w:t>
      </w:r>
      <w:r w:rsidRPr="00536445">
        <w:rPr>
          <w:rFonts w:asciiTheme="minorHAnsi" w:eastAsia="Century" w:hAnsiTheme="minorHAnsi" w:cstheme="minorHAnsi"/>
          <w:spacing w:val="-4"/>
          <w:w w:val="9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1763A31E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4756600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6D6FF5F" w14:textId="77777777" w:rsidR="00D60389" w:rsidRPr="00536445" w:rsidRDefault="006721A9" w:rsidP="00536445">
      <w:pPr>
        <w:tabs>
          <w:tab w:val="left" w:pos="1980"/>
        </w:tabs>
        <w:ind w:left="1986" w:right="72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01/2007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ou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11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1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4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Hudson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eriodontic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010F8C2C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81315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12/2006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Case</w:t>
      </w:r>
      <w:r w:rsidRPr="00536445">
        <w:rPr>
          <w:rFonts w:asciiTheme="minorHAnsi" w:eastAsia="Century" w:hAnsiTheme="minorHAnsi" w:cstheme="minorHAnsi"/>
          <w:spacing w:val="2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10"/>
          <w:position w:val="-1"/>
          <w:sz w:val="22"/>
          <w:szCs w:val="22"/>
          <w:u w:val="single" w:color="000000"/>
        </w:rPr>
        <w:t>Acceptance</w:t>
      </w:r>
      <w:r w:rsidRPr="00536445">
        <w:rPr>
          <w:rFonts w:asciiTheme="minorHAnsi" w:eastAsia="Century" w:hAnsiTheme="minorHAnsi" w:cstheme="minorHAnsi"/>
          <w:spacing w:val="-5"/>
          <w:w w:val="11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-3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</w:p>
    <w:p w14:paraId="134F1A7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Greg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77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13"/>
          <w:sz w:val="22"/>
          <w:szCs w:val="22"/>
        </w:rPr>
        <w:t>anc</w:t>
      </w:r>
      <w:r w:rsidRPr="00536445">
        <w:rPr>
          <w:rFonts w:asciiTheme="minorHAnsi" w:eastAsia="Century" w:hAnsiTheme="minorHAnsi" w:cstheme="minorHAnsi"/>
          <w:spacing w:val="-7"/>
          <w:w w:val="113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exingto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entuck</w:t>
      </w:r>
      <w:r w:rsidRPr="00536445">
        <w:rPr>
          <w:rFonts w:asciiTheme="minorHAnsi" w:eastAsia="Century" w:hAnsiTheme="minorHAnsi" w:cstheme="minorHAnsi"/>
          <w:spacing w:val="-19"/>
          <w:w w:val="9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CB74B8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Thre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-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Overdenture </w:t>
      </w:r>
      <w:r w:rsidRPr="00536445">
        <w:rPr>
          <w:rFonts w:asciiTheme="minorHAnsi" w:eastAsia="Century" w:hAnsiTheme="minorHAnsi" w:cstheme="minorHAnsi"/>
          <w:spacing w:val="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</w:t>
      </w:r>
    </w:p>
    <w:p w14:paraId="7EDA57E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3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Hudson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est</w:t>
      </w:r>
    </w:p>
    <w:p w14:paraId="196A560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eriodontics</w:t>
      </w:r>
    </w:p>
    <w:p w14:paraId="1F7293EC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9A18E9E" w14:textId="77777777" w:rsidR="00D60389" w:rsidRPr="00536445" w:rsidRDefault="00D60389" w:rsidP="005364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5E8FAA0" w14:textId="77777777" w:rsidR="00D60389" w:rsidRPr="00536445" w:rsidRDefault="006721A9" w:rsidP="00536445">
      <w:pPr>
        <w:tabs>
          <w:tab w:val="left" w:pos="1980"/>
        </w:tabs>
        <w:ind w:left="1986" w:right="7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09/2006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aulin</w:t>
      </w:r>
      <w:r w:rsidRPr="00536445">
        <w:rPr>
          <w:rFonts w:asciiTheme="minorHAnsi" w:eastAsia="Century" w:hAnsiTheme="minorHAnsi" w:cstheme="minorHAnsi"/>
          <w:spacing w:val="3"/>
          <w:w w:val="88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’s</w:t>
      </w:r>
      <w:r w:rsidRPr="00536445">
        <w:rPr>
          <w:rFonts w:asciiTheme="minorHAnsi" w:eastAsia="Century" w:hAnsiTheme="minorHAnsi" w:cstheme="minorHAnsi"/>
          <w:spacing w:val="12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romise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Seminar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Serie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23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Zone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Planning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25E37A95" w14:textId="77777777" w:rsidR="00D60389" w:rsidRPr="00536445" w:rsidRDefault="006721A9" w:rsidP="00536445">
      <w:pPr>
        <w:ind w:left="1986" w:right="19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American</w:t>
      </w:r>
      <w:r w:rsidRPr="00536445">
        <w:rPr>
          <w:rFonts w:asciiTheme="minorHAnsi" w:eastAsia="Century" w:hAnsiTheme="minorHAnsi" w:cstheme="minorHAnsi"/>
          <w:spacing w:val="2"/>
          <w:w w:val="9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  <w:u w:val="single" w:color="000000"/>
        </w:rPr>
        <w:t>eriodontolog</w:t>
      </w:r>
      <w:r w:rsidRPr="00536445">
        <w:rPr>
          <w:rFonts w:asciiTheme="minorHAnsi" w:eastAsia="Century" w:hAnsiTheme="minorHAnsi" w:cstheme="minorHAnsi"/>
          <w:spacing w:val="-19"/>
          <w:w w:val="9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rovisionalization</w:t>
      </w:r>
      <w:r w:rsidRPr="00536445">
        <w:rPr>
          <w:rFonts w:asciiTheme="minorHAnsi" w:eastAsia="Century" w:hAnsiTheme="minorHAnsi" w:cstheme="minorHAnsi"/>
          <w:spacing w:val="23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echniques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 xml:space="preserve">and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rima</w:t>
      </w:r>
      <w:r w:rsidRPr="00536445">
        <w:rPr>
          <w:rFonts w:asciiTheme="minorHAnsi" w:eastAsia="Century" w:hAnsiTheme="minorHAnsi" w:cstheme="minorHAnsi"/>
          <w:spacing w:val="-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System:</w:t>
      </w:r>
      <w:r w:rsidRPr="00536445">
        <w:rPr>
          <w:rFonts w:asciiTheme="minorHAnsi" w:eastAsia="Century" w:hAnsiTheme="minorHAnsi" w:cstheme="minorHAnsi"/>
          <w:spacing w:val="2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Zone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Immediate 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rovisionalizatio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Corporate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12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California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8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lastRenderedPageBreak/>
        <w:t>R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ocky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Mountain</w:t>
      </w:r>
      <w:r w:rsidRPr="00536445">
        <w:rPr>
          <w:rFonts w:asciiTheme="minorHAnsi" w:eastAsia="Century" w:hAnsiTheme="minorHAnsi" w:cstheme="minorHAnsi"/>
          <w:spacing w:val="2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Zone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Immediate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rovisionalizatio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3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22E27149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20B81D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6440C06" w14:textId="77777777" w:rsidR="00D60389" w:rsidRPr="00536445" w:rsidRDefault="006721A9" w:rsidP="00536445">
      <w:pPr>
        <w:ind w:left="62" w:right="165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08/2006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25"/>
          <w:w w:val="8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 xml:space="preserve">South </w:t>
      </w:r>
      <w:r w:rsidRPr="00536445">
        <w:rPr>
          <w:rFonts w:asciiTheme="minorHAnsi" w:eastAsia="Century" w:hAnsiTheme="minorHAnsi" w:cstheme="minorHAnsi"/>
          <w:spacing w:val="3"/>
          <w:w w:val="8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>Florida</w:t>
      </w:r>
      <w:r w:rsidRPr="00536445">
        <w:rPr>
          <w:rFonts w:asciiTheme="minorHAnsi" w:eastAsia="Century" w:hAnsiTheme="minorHAnsi" w:cstheme="minorHAnsi"/>
          <w:spacing w:val="44"/>
          <w:w w:val="8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>District</w:t>
      </w:r>
      <w:r w:rsidRPr="00536445">
        <w:rPr>
          <w:rFonts w:asciiTheme="minorHAnsi" w:eastAsia="Century" w:hAnsiTheme="minorHAnsi" w:cstheme="minorHAnsi"/>
          <w:spacing w:val="-11"/>
          <w:w w:val="8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 xml:space="preserve">Dental </w:t>
      </w:r>
      <w:r w:rsidRPr="00536445">
        <w:rPr>
          <w:rFonts w:asciiTheme="minorHAnsi" w:eastAsia="Century" w:hAnsiTheme="minorHAnsi" w:cstheme="minorHAnsi"/>
          <w:spacing w:val="28"/>
          <w:w w:val="8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Associatio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  <w:u w:val="single" w:color="000000"/>
        </w:rPr>
        <w:t>n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Ove</w:t>
      </w:r>
      <w:r w:rsidRPr="00536445">
        <w:rPr>
          <w:rFonts w:asciiTheme="minorHAnsi" w:eastAsia="Century" w:hAnsiTheme="minorHAnsi" w:cstheme="minorHAnsi"/>
          <w:spacing w:val="6"/>
          <w:w w:val="92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view</w:t>
      </w:r>
      <w:r w:rsidRPr="00536445">
        <w:rPr>
          <w:rFonts w:asciiTheme="minorHAnsi" w:eastAsia="Century" w:hAnsiTheme="minorHAnsi" w:cstheme="minorHAnsi"/>
          <w:spacing w:val="10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reatment</w:t>
      </w:r>
    </w:p>
    <w:p w14:paraId="0B8E13B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Zone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Florida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ey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Florida</w:t>
      </w:r>
    </w:p>
    <w:p w14:paraId="6496ABD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w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034B53F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3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Hudson</w:t>
      </w:r>
      <w:r w:rsidRPr="00536445">
        <w:rPr>
          <w:rFonts w:asciiTheme="minorHAnsi" w:eastAsia="Century" w:hAnsiTheme="minorHAnsi" w:cstheme="minorHAnsi"/>
          <w:spacing w:val="2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eriodontic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7BDFE930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801CFD3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88EA618" w14:textId="77777777" w:rsidR="00D60389" w:rsidRPr="00536445" w:rsidRDefault="006721A9" w:rsidP="00536445">
      <w:pPr>
        <w:tabs>
          <w:tab w:val="left" w:pos="1980"/>
        </w:tabs>
        <w:spacing w:before="60"/>
        <w:ind w:left="1986" w:right="404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07/2006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rosthetic</w:t>
      </w:r>
      <w:r w:rsidRPr="00536445">
        <w:rPr>
          <w:rFonts w:asciiTheme="minorHAnsi" w:eastAsia="Century" w:hAnsiTheme="minorHAnsi" w:cstheme="minorHAnsi"/>
          <w:spacing w:val="2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Design</w:t>
      </w:r>
      <w:r w:rsidRPr="00536445">
        <w:rPr>
          <w:rFonts w:asciiTheme="minorHAnsi" w:eastAsia="Century" w:hAnsiTheme="minorHAnsi" w:cstheme="minorHAnsi"/>
          <w:spacing w:val="32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  <w:u w:val="single" w:color="000000"/>
        </w:rPr>
        <w:t>L</w:t>
      </w:r>
      <w:r w:rsidRPr="00536445">
        <w:rPr>
          <w:rFonts w:asciiTheme="minorHAnsi" w:eastAsia="Century" w:hAnsiTheme="minorHAnsi" w:cstheme="minorHAnsi"/>
          <w:w w:val="106"/>
          <w:sz w:val="22"/>
          <w:szCs w:val="22"/>
          <w:u w:val="single" w:color="000000"/>
        </w:rPr>
        <w:t>ong</w:t>
      </w:r>
      <w:r w:rsidRPr="00536445">
        <w:rPr>
          <w:rFonts w:asciiTheme="minorHAnsi" w:eastAsia="Century" w:hAnsiTheme="minorHAnsi" w:cstheme="minorHAnsi"/>
          <w:spacing w:val="-11"/>
          <w:w w:val="106"/>
          <w:sz w:val="22"/>
          <w:szCs w:val="22"/>
          <w:u w:val="single" w:color="000000"/>
        </w:rPr>
        <w:t>-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erm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Succes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Even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Lifecore </w:t>
      </w:r>
      <w:r w:rsidRPr="00536445">
        <w:rPr>
          <w:rFonts w:asciiTheme="minorHAnsi" w:eastAsia="Century" w:hAnsiTheme="minorHAnsi" w:cstheme="minorHAnsi"/>
          <w:spacing w:val="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2006.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Nap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CA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Clinical</w:t>
      </w:r>
      <w:r w:rsidRPr="00536445">
        <w:rPr>
          <w:rFonts w:asciiTheme="minorHAnsi" w:eastAsia="Century" w:hAnsiTheme="minorHAnsi" w:cstheme="minorHAnsi"/>
          <w:spacing w:val="-10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32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Maximize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atient</w:t>
      </w:r>
      <w:r w:rsidRPr="00536445">
        <w:rPr>
          <w:rFonts w:asciiTheme="minorHAnsi" w:eastAsia="Century" w:hAnsiTheme="minorHAnsi" w:cstheme="minorHAnsi"/>
          <w:spacing w:val="-9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 xml:space="preserve">Expectations </w:t>
      </w:r>
      <w:r w:rsidRPr="00536445">
        <w:rPr>
          <w:rFonts w:asciiTheme="minorHAnsi" w:eastAsia="Century" w:hAnsiTheme="minorHAnsi" w:cstheme="minorHAnsi"/>
          <w:spacing w:val="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Outcome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3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7386DBC1" w14:textId="77777777" w:rsidR="00D60389" w:rsidRPr="00536445" w:rsidRDefault="006721A9" w:rsidP="00536445">
      <w:pPr>
        <w:ind w:left="1986" w:right="113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Aesthetic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 xml:space="preserve">and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Clinical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Considerations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Maximize</w:t>
      </w:r>
      <w:r w:rsidRPr="00536445">
        <w:rPr>
          <w:rFonts w:asciiTheme="minorHAnsi" w:eastAsia="Century" w:hAnsiTheme="minorHAnsi" w:cstheme="minorHAnsi"/>
          <w:spacing w:val="2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atient</w:t>
      </w:r>
      <w:r w:rsidRPr="00536445">
        <w:rPr>
          <w:rFonts w:asciiTheme="minorHAnsi" w:eastAsia="Century" w:hAnsiTheme="minorHAnsi" w:cstheme="minorHAnsi"/>
          <w:spacing w:val="-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Expectations </w:t>
      </w:r>
      <w:r w:rsidRPr="00536445">
        <w:rPr>
          <w:rFonts w:asciiTheme="minorHAnsi" w:eastAsia="Century" w:hAnsiTheme="minorHAnsi" w:cstheme="minorHAnsi"/>
          <w:spacing w:val="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Outcome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Sponsors:</w:t>
      </w:r>
    </w:p>
    <w:p w14:paraId="17A970A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75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Aziz</w:t>
      </w:r>
      <w:r w:rsidRPr="00536445">
        <w:rPr>
          <w:rFonts w:asciiTheme="minorHAnsi" w:eastAsia="Century" w:hAnsiTheme="minorHAnsi" w:cstheme="minorHAnsi"/>
          <w:spacing w:val="-10"/>
          <w:w w:val="8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Bohra</w:t>
      </w:r>
      <w:r w:rsidRPr="00536445">
        <w:rPr>
          <w:rFonts w:asciiTheme="minorHAnsi" w:eastAsia="Century" w:hAnsiTheme="minorHAnsi" w:cstheme="minorHAnsi"/>
          <w:spacing w:val="44"/>
          <w:w w:val="8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-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Hudson</w:t>
      </w:r>
      <w:r w:rsidRPr="00536445">
        <w:rPr>
          <w:rFonts w:asciiTheme="minorHAnsi" w:eastAsia="Century" w:hAnsiTheme="minorHAnsi" w:cstheme="minorHAnsi"/>
          <w:spacing w:val="28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Johnsto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0"/>
          <w:position w:val="-1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est</w:t>
      </w:r>
      <w:r w:rsidRPr="00536445">
        <w:rPr>
          <w:rFonts w:asciiTheme="minorHAnsi" w:eastAsia="Century" w:hAnsiTheme="minorHAnsi" w:cstheme="minorHAnsi"/>
          <w:spacing w:val="-2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90"/>
          <w:position w:val="-1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position w:val="-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eriodontics</w:t>
      </w:r>
    </w:p>
    <w:p w14:paraId="5A54768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06/2006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25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28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atient:</w:t>
      </w:r>
      <w:r w:rsidRPr="00536445">
        <w:rPr>
          <w:rFonts w:asciiTheme="minorHAnsi" w:eastAsia="Century" w:hAnsiTheme="minorHAnsi" w:cstheme="minorHAnsi"/>
          <w:spacing w:val="5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</w:p>
    <w:p w14:paraId="75544FD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2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3E88D94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estorative</w:t>
      </w:r>
    </w:p>
    <w:p w14:paraId="23046CB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ansas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Missouri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eriodontal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pacing w:val="-11"/>
          <w:w w:val="7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oui</w:t>
      </w:r>
      <w:r w:rsidRPr="00536445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MO</w:t>
      </w:r>
    </w:p>
    <w:p w14:paraId="7BCB3584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DD0FA05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15146F68" w14:textId="77777777" w:rsidR="00D60389" w:rsidRPr="00536445" w:rsidRDefault="006721A9" w:rsidP="00536445">
      <w:pPr>
        <w:tabs>
          <w:tab w:val="left" w:pos="1980"/>
        </w:tabs>
        <w:ind w:left="1986" w:right="162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05/2006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The Summit</w:t>
      </w:r>
      <w:r w:rsidRPr="00536445">
        <w:rPr>
          <w:rFonts w:asciiTheme="minorHAnsi" w:eastAsia="Century" w:hAnsiTheme="minorHAnsi" w:cstheme="minorHAnsi"/>
          <w:spacing w:val="15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32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2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30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</w:t>
      </w:r>
    </w:p>
    <w:p w14:paraId="4C02973D" w14:textId="77777777" w:rsidR="00D60389" w:rsidRPr="00536445" w:rsidRDefault="006721A9" w:rsidP="00536445">
      <w:pPr>
        <w:ind w:left="1986" w:right="162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The Summit</w:t>
      </w:r>
      <w:r w:rsidRPr="00536445">
        <w:rPr>
          <w:rFonts w:asciiTheme="minorHAnsi" w:eastAsia="Century" w:hAnsiTheme="minorHAnsi" w:cstheme="minorHAnsi"/>
          <w:spacing w:val="15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32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2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Implant </w:t>
      </w:r>
      <w:r w:rsidRPr="00536445">
        <w:rPr>
          <w:rFonts w:asciiTheme="minorHAnsi" w:eastAsia="Century" w:hAnsiTheme="minorHAnsi" w:cstheme="minorHAnsi"/>
          <w:spacing w:val="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6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5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AZ</w:t>
      </w:r>
    </w:p>
    <w:p w14:paraId="1A70CA51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0E4004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03/2006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 xml:space="preserve">Consortium </w:t>
      </w:r>
      <w:r w:rsidRPr="00536445">
        <w:rPr>
          <w:rFonts w:asciiTheme="minorHAnsi" w:eastAsia="Century" w:hAnsiTheme="minorHAnsi" w:cstheme="minorHAnsi"/>
          <w:spacing w:val="1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7"/>
          <w:position w:val="-1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4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estorative</w:t>
      </w:r>
    </w:p>
    <w:p w14:paraId="61BADB4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1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9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3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3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A</w:t>
      </w:r>
    </w:p>
    <w:p w14:paraId="587C10E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Aesthetic</w:t>
      </w:r>
      <w:r w:rsidRPr="00536445">
        <w:rPr>
          <w:rFonts w:asciiTheme="minorHAnsi" w:eastAsia="Century" w:hAnsiTheme="minorHAnsi" w:cstheme="minorHAnsi"/>
          <w:spacing w:val="4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Implications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Adjacent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.  </w:t>
      </w:r>
      <w:r w:rsidRPr="00536445">
        <w:rPr>
          <w:rFonts w:asciiTheme="minorHAnsi" w:eastAsia="Century" w:hAnsiTheme="minorHAnsi" w:cstheme="minorHAnsi"/>
          <w:spacing w:val="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ytle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7"/>
          <w:w w:val="10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</w:p>
    <w:p w14:paraId="2AA2733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Surgeon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6"/>
          <w:sz w:val="22"/>
          <w:szCs w:val="22"/>
        </w:rPr>
        <w:t>asaden</w:t>
      </w:r>
      <w:r w:rsidRPr="00536445">
        <w:rPr>
          <w:rFonts w:asciiTheme="minorHAnsi" w:eastAsia="Century" w:hAnsiTheme="minorHAnsi" w:cstheme="minorHAnsi"/>
          <w:spacing w:val="-4"/>
          <w:w w:val="106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</w:t>
      </w:r>
    </w:p>
    <w:p w14:paraId="352C0A3C" w14:textId="77777777" w:rsidR="00D60389" w:rsidRPr="00536445" w:rsidRDefault="00D60389" w:rsidP="005364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5916B2C" w14:textId="77777777" w:rsidR="00D60389" w:rsidRPr="00536445" w:rsidRDefault="006721A9" w:rsidP="00536445">
      <w:pPr>
        <w:tabs>
          <w:tab w:val="left" w:pos="1980"/>
        </w:tabs>
        <w:ind w:left="1986" w:right="17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02/2006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8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’s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Stephen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Denbrock</w:t>
      </w:r>
      <w:r w:rsidRPr="00536445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Jay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Crosslan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oothills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17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Surge</w:t>
      </w:r>
      <w:r w:rsidRPr="00536445">
        <w:rPr>
          <w:rFonts w:asciiTheme="minorHAnsi" w:eastAsia="Century" w:hAnsiTheme="minorHAnsi" w:cstheme="minorHAnsi"/>
          <w:spacing w:val="11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usco</w:t>
      </w:r>
      <w:r w:rsidRPr="00536445">
        <w:rPr>
          <w:rFonts w:asciiTheme="minorHAnsi" w:eastAsia="Century" w:hAnsiTheme="minorHAnsi" w:cstheme="minorHAnsi"/>
          <w:spacing w:val="-4"/>
          <w:w w:val="10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AZ</w:t>
      </w:r>
    </w:p>
    <w:p w14:paraId="66C96CD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10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Therapy</w:t>
      </w:r>
    </w:p>
    <w:p w14:paraId="58619008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DF5C86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0ED3D72" w14:textId="77777777" w:rsidR="00D60389" w:rsidRPr="00536445" w:rsidRDefault="006721A9" w:rsidP="00536445">
      <w:pPr>
        <w:tabs>
          <w:tab w:val="left" w:pos="1980"/>
        </w:tabs>
        <w:ind w:left="1986" w:right="1164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01/2006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17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Northern</w:t>
      </w:r>
      <w:r w:rsidRPr="00536445">
        <w:rPr>
          <w:rFonts w:asciiTheme="minorHAnsi" w:eastAsia="Century" w:hAnsiTheme="minorHAnsi" w:cstheme="minorHAnsi"/>
          <w:spacing w:val="3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Virginia</w:t>
      </w:r>
      <w:r w:rsidRPr="00536445">
        <w:rPr>
          <w:rFonts w:asciiTheme="minorHAnsi" w:eastAsia="Century" w:hAnsiTheme="minorHAnsi" w:cstheme="minorHAnsi"/>
          <w:spacing w:val="-6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Dental </w:t>
      </w:r>
      <w:r w:rsidRPr="00536445">
        <w:rPr>
          <w:rFonts w:asciiTheme="minorHAnsi" w:eastAsia="Century" w:hAnsiTheme="minorHAnsi" w:cstheme="minorHAnsi"/>
          <w:spacing w:val="13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Societ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panning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restorative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considerations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implant </w:t>
      </w:r>
      <w:r w:rsidRPr="00536445">
        <w:rPr>
          <w:rFonts w:asciiTheme="minorHAnsi" w:eastAsia="Century" w:hAnsiTheme="minorHAnsi" w:cstheme="minorHAnsi"/>
          <w:spacing w:val="1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85B242C" w14:textId="77777777" w:rsidR="00D60389" w:rsidRPr="00536445" w:rsidRDefault="006721A9" w:rsidP="00536445">
      <w:pPr>
        <w:ind w:left="1986" w:right="184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8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ocky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Mountain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Conventio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3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0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1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-1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team:</w:t>
      </w:r>
      <w:r w:rsidRPr="00536445">
        <w:rPr>
          <w:rFonts w:asciiTheme="minorHAnsi" w:eastAsia="Century" w:hAnsiTheme="minorHAnsi" w:cstheme="minorHAnsi"/>
          <w:spacing w:val="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 basics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6"/>
          <w:sz w:val="22"/>
          <w:szCs w:val="22"/>
        </w:rPr>
        <w:t>beyon</w:t>
      </w:r>
      <w:r w:rsidRPr="00536445">
        <w:rPr>
          <w:rFonts w:asciiTheme="minorHAnsi" w:eastAsia="Century" w:hAnsiTheme="minorHAnsi" w:cstheme="minorHAnsi"/>
          <w:spacing w:val="-4"/>
          <w:w w:val="10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2B8752B9" w14:textId="77777777" w:rsidR="00D60389" w:rsidRPr="00536445" w:rsidRDefault="006721A9" w:rsidP="00536445">
      <w:pPr>
        <w:ind w:left="1986" w:right="118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ou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11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1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Therap</w:t>
      </w:r>
      <w:r w:rsidRPr="00536445">
        <w:rPr>
          <w:rFonts w:asciiTheme="minorHAnsi" w:eastAsia="Century" w:hAnsiTheme="minorHAnsi" w:cstheme="minorHAnsi"/>
          <w:spacing w:val="-19"/>
          <w:w w:val="90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Stephen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017D5987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40E04D1C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7FB066F" w14:textId="77777777" w:rsidR="00D60389" w:rsidRPr="00536445" w:rsidRDefault="006721A9" w:rsidP="00536445">
      <w:pPr>
        <w:tabs>
          <w:tab w:val="left" w:pos="1980"/>
        </w:tabs>
        <w:ind w:left="1986" w:right="90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12/2005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American</w:t>
      </w:r>
      <w:r w:rsidRPr="00536445">
        <w:rPr>
          <w:rFonts w:asciiTheme="minorHAnsi" w:eastAsia="Century" w:hAnsiTheme="minorHAnsi" w:cstheme="minorHAnsi"/>
          <w:spacing w:val="12"/>
          <w:w w:val="9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Association</w:t>
      </w:r>
      <w:r w:rsidRPr="00536445">
        <w:rPr>
          <w:rFonts w:asciiTheme="minorHAnsi" w:eastAsia="Century" w:hAnsiTheme="minorHAnsi" w:cstheme="minorHAnsi"/>
          <w:spacing w:val="-8"/>
          <w:w w:val="9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Oral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Maxillofacial</w:t>
      </w:r>
      <w:r w:rsidRPr="00536445">
        <w:rPr>
          <w:rFonts w:asciiTheme="minorHAnsi" w:eastAsia="Century" w:hAnsiTheme="minorHAnsi" w:cstheme="minorHAnsi"/>
          <w:spacing w:val="-8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Surgeon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17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2005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Conferenc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Chicag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6"/>
          <w:sz w:val="22"/>
          <w:szCs w:val="22"/>
          <w:u w:val="single" w:color="000000"/>
        </w:rPr>
        <w:t>Illinoi</w:t>
      </w:r>
      <w:r w:rsidRPr="00536445">
        <w:rPr>
          <w:rFonts w:asciiTheme="minorHAnsi" w:eastAsia="Century" w:hAnsiTheme="minorHAnsi" w:cstheme="minorHAnsi"/>
          <w:spacing w:val="-7"/>
          <w:w w:val="76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1"/>
          <w:sz w:val="22"/>
          <w:szCs w:val="22"/>
        </w:rPr>
        <w:t>eam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Approach</w:t>
      </w:r>
      <w:r w:rsidRPr="00536445">
        <w:rPr>
          <w:rFonts w:asciiTheme="minorHAnsi" w:eastAsia="Century" w:hAnsiTheme="minorHAnsi" w:cstheme="minorHAnsi"/>
          <w:spacing w:val="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Anterior</w:t>
      </w:r>
      <w:r w:rsidRPr="00536445">
        <w:rPr>
          <w:rFonts w:asciiTheme="minorHAnsi" w:eastAsia="Century" w:hAnsiTheme="minorHAnsi" w:cstheme="minorHAnsi"/>
          <w:spacing w:val="10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Bone</w:t>
      </w:r>
      <w:r w:rsidRPr="00536445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Graft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Case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8"/>
          <w:sz w:val="22"/>
          <w:szCs w:val="22"/>
        </w:rPr>
        <w:t xml:space="preserve">Co-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presenter: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Ole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Jense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7432BEC4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9CD5B83" w14:textId="77777777" w:rsidR="00D60389" w:rsidRPr="00536445" w:rsidRDefault="006721A9" w:rsidP="00536445">
      <w:pPr>
        <w:tabs>
          <w:tab w:val="left" w:pos="1980"/>
        </w:tabs>
        <w:ind w:left="1986" w:right="947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11/2005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w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  <w:u w:val="single" w:color="000000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Stephen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363CA99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Single 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System:</w:t>
      </w:r>
      <w:r w:rsidRPr="00536445">
        <w:rPr>
          <w:rFonts w:asciiTheme="minorHAnsi" w:eastAsia="Century" w:hAnsiTheme="minorHAnsi" w:cstheme="minorHAnsi"/>
          <w:spacing w:val="1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redictable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Cemen</w:t>
      </w:r>
      <w:r w:rsidRPr="00536445">
        <w:rPr>
          <w:rFonts w:asciiTheme="minorHAnsi" w:eastAsia="Century" w:hAnsiTheme="minorHAnsi" w:cstheme="minorHAnsi"/>
          <w:spacing w:val="-4"/>
          <w:w w:val="9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 xml:space="preserve">-On-Crown </w:t>
      </w:r>
      <w:r w:rsidRPr="00536445">
        <w:rPr>
          <w:rFonts w:asciiTheme="minorHAnsi" w:eastAsia="Century" w:hAnsiTheme="minorHAnsi" w:cstheme="minorHAnsi"/>
          <w:spacing w:val="17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9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pacing w:val="-13"/>
          <w:w w:val="8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17"/>
          <w:w w:val="8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</w:p>
    <w:p w14:paraId="504339D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86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osterior</w:t>
      </w:r>
      <w:r w:rsidRPr="00536445">
        <w:rPr>
          <w:rFonts w:asciiTheme="minorHAnsi" w:eastAsia="Century" w:hAnsiTheme="minorHAnsi" w:cstheme="minorHAnsi"/>
          <w:spacing w:val="14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3E0E85C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Anterior</w:t>
      </w:r>
    </w:p>
    <w:p w14:paraId="4E2E341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Zon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Machad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Maxillofcaial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</w:p>
    <w:p w14:paraId="5D918E0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lastRenderedPageBreak/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4019DE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treatment</w:t>
      </w:r>
      <w:r w:rsidRPr="00536445">
        <w:rPr>
          <w:rFonts w:asciiTheme="minorHAnsi" w:eastAsia="Century" w:hAnsiTheme="minorHAnsi" w:cstheme="minorHAnsi"/>
          <w:spacing w:val="34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-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19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Edentulous</w:t>
      </w:r>
    </w:p>
    <w:p w14:paraId="3D142D3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atien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Richard</w:t>
      </w:r>
      <w:r w:rsidRPr="00536445">
        <w:rPr>
          <w:rFonts w:asciiTheme="minorHAnsi" w:eastAsia="Century" w:hAnsiTheme="minorHAnsi" w:cstheme="minorHAnsi"/>
          <w:spacing w:val="3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Squillar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0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3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spacing w:val="-4"/>
          <w:w w:val="8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4A187A71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81E0F81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445822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10/2005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Simplified</w:t>
      </w:r>
      <w:r w:rsidRPr="00536445">
        <w:rPr>
          <w:rFonts w:asciiTheme="minorHAnsi" w:eastAsia="Century" w:hAnsiTheme="minorHAnsi" w:cstheme="minorHAnsi"/>
          <w:spacing w:val="-3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106"/>
          <w:position w:val="-1"/>
          <w:sz w:val="22"/>
          <w:szCs w:val="22"/>
          <w:u w:val="single" w:color="000000"/>
        </w:rPr>
        <w:t>rotoco</w:t>
      </w:r>
      <w:r w:rsidRPr="00536445">
        <w:rPr>
          <w:rFonts w:asciiTheme="minorHAnsi" w:eastAsia="Century" w:hAnsiTheme="minorHAnsi" w:cstheme="minorHAnsi"/>
          <w:w w:val="57"/>
          <w:position w:val="-1"/>
          <w:sz w:val="22"/>
          <w:szCs w:val="22"/>
        </w:rPr>
        <w:t>l</w:t>
      </w:r>
    </w:p>
    <w:p w14:paraId="199F1E8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Denver</w:t>
      </w:r>
      <w:r w:rsidRPr="00536445">
        <w:rPr>
          <w:rFonts w:asciiTheme="minorHAnsi" w:eastAsia="Century" w:hAnsiTheme="minorHAnsi" w:cstheme="minorHAnsi"/>
          <w:spacing w:val="3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2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0862433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spacing w:val="16"/>
          <w:w w:val="8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by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Choic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4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Speciality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Boot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am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Dalla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exas</w:t>
      </w:r>
    </w:p>
    <w:p w14:paraId="3CBA1EC0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4B3A904E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BED109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09/2005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  <w:u w:val="single" w:color="000000"/>
        </w:rPr>
        <w:t>One</w:t>
      </w:r>
    </w:p>
    <w:p w14:paraId="536611C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Stephen</w:t>
      </w:r>
    </w:p>
    <w:p w14:paraId="0DC59C8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71136DB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Occlusion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rincipal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-1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3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ocky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Mountain</w:t>
      </w:r>
    </w:p>
    <w:p w14:paraId="1165E56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Specialists</w:t>
      </w:r>
      <w:r w:rsidRPr="00536445">
        <w:rPr>
          <w:rFonts w:asciiTheme="minorHAnsi" w:eastAsia="Century" w:hAnsiTheme="minorHAnsi" w:cstheme="minorHAnsi"/>
          <w:spacing w:val="2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2"/>
          <w:w w:val="8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13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Haradon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ackle</w:t>
      </w:r>
      <w:r w:rsidRPr="00536445">
        <w:rPr>
          <w:rFonts w:asciiTheme="minorHAnsi" w:eastAsia="Century" w:hAnsiTheme="minorHAnsi" w:cstheme="minorHAnsi"/>
          <w:spacing w:val="-15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eriodontist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Springs</w:t>
      </w:r>
    </w:p>
    <w:p w14:paraId="0D1F1A28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D3B33A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08/2005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  <w:u w:val="single" w:color="000000"/>
        </w:rPr>
        <w:t>our</w:t>
      </w:r>
      <w:r w:rsidRPr="00536445">
        <w:rPr>
          <w:rFonts w:asciiTheme="minorHAnsi" w:eastAsia="Century" w:hAnsiTheme="minorHAnsi" w:cstheme="minorHAnsi"/>
          <w:spacing w:val="4"/>
          <w:w w:val="86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position w:val="-1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position w:val="-1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Therapy)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6339F75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Martin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4"/>
          <w:sz w:val="22"/>
          <w:szCs w:val="22"/>
        </w:rPr>
        <w:t>Tille</w:t>
      </w:r>
      <w:r w:rsidRPr="00536445">
        <w:rPr>
          <w:rFonts w:asciiTheme="minorHAnsi" w:eastAsia="Century" w:hAnsiTheme="minorHAnsi" w:cstheme="minorHAnsi"/>
          <w:spacing w:val="-19"/>
          <w:w w:val="7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earne</w:t>
      </w:r>
      <w:r w:rsidRPr="00536445">
        <w:rPr>
          <w:rFonts w:asciiTheme="minorHAnsi" w:eastAsia="Century" w:hAnsiTheme="minorHAnsi" w:cstheme="minorHAnsi"/>
          <w:spacing w:val="-19"/>
          <w:w w:val="9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Nebras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41D3BFAB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36CD9E3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1EFC058" w14:textId="77777777" w:rsidR="00D60389" w:rsidRPr="00536445" w:rsidRDefault="006721A9" w:rsidP="00536445">
      <w:pPr>
        <w:tabs>
          <w:tab w:val="left" w:pos="1980"/>
        </w:tabs>
        <w:ind w:left="1986" w:right="137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07/2005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21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Three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Therapy)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Machad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w w:val="102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55B2B294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4379C3F6" w14:textId="77777777" w:rsidR="00D60389" w:rsidRPr="00536445" w:rsidRDefault="006721A9" w:rsidP="00536445">
      <w:pPr>
        <w:tabs>
          <w:tab w:val="left" w:pos="1980"/>
        </w:tabs>
        <w:ind w:left="1986" w:right="32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06/2005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Biomechanica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Immediate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Placement/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roviisonalization</w:t>
      </w:r>
      <w:r w:rsidRPr="00536445">
        <w:rPr>
          <w:rFonts w:asciiTheme="minorHAnsi" w:eastAsia="Century" w:hAnsiTheme="minorHAnsi" w:cstheme="minorHAnsi"/>
          <w:spacing w:val="16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’s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offler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Hollande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eriodontist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Novato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Oak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</w:t>
      </w:r>
    </w:p>
    <w:p w14:paraId="315F994C" w14:textId="77777777" w:rsidR="00D60389" w:rsidRPr="00536445" w:rsidRDefault="00D60389" w:rsidP="0053644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B88C5C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05/2005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28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Three</w:t>
      </w:r>
      <w:r w:rsidRPr="00536445">
        <w:rPr>
          <w:rFonts w:asciiTheme="minorHAnsi" w:eastAsia="Century" w:hAnsiTheme="minorHAnsi" w:cstheme="minorHAnsi"/>
          <w:spacing w:val="2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3"/>
          <w:w w:val="88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spacing w:val="6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30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Therapy)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09188D4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Machad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0DF1C8A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Updat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: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Therap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24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ocky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Mountain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Specialists</w:t>
      </w:r>
    </w:p>
    <w:p w14:paraId="0FAB3D9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2"/>
          <w:w w:val="8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13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Haradon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ackle</w:t>
      </w:r>
      <w:r w:rsidRPr="00536445">
        <w:rPr>
          <w:rFonts w:asciiTheme="minorHAnsi" w:eastAsia="Century" w:hAnsiTheme="minorHAnsi" w:cstheme="minorHAnsi"/>
          <w:spacing w:val="-15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eriodontist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Springs</w:t>
      </w:r>
    </w:p>
    <w:p w14:paraId="3766363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Single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Stage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Therapy: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Biomechanica</w:t>
      </w:r>
      <w:r w:rsidRPr="00536445">
        <w:rPr>
          <w:rFonts w:asciiTheme="minorHAnsi" w:eastAsia="Century" w:hAnsiTheme="minorHAnsi" w:cstheme="minorHAnsi"/>
          <w:w w:val="57"/>
          <w:sz w:val="22"/>
          <w:szCs w:val="22"/>
        </w:rPr>
        <w:t>l</w:t>
      </w:r>
    </w:p>
    <w:p w14:paraId="673B124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w w:val="94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.</w:t>
      </w:r>
      <w:r w:rsidRPr="00536445">
        <w:rPr>
          <w:rFonts w:asciiTheme="minorHAnsi" w:eastAsia="Century" w:hAnsiTheme="minorHAnsi" w:cstheme="minorHAnsi"/>
          <w:spacing w:val="22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County</w:t>
      </w:r>
      <w:r w:rsidRPr="00536445">
        <w:rPr>
          <w:rFonts w:asciiTheme="minorHAnsi" w:eastAsia="Century" w:hAnsiTheme="minorHAnsi" w:cstheme="minorHAnsi"/>
          <w:spacing w:val="4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Gerald</w:t>
      </w:r>
    </w:p>
    <w:p w14:paraId="60392B5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Unhol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0C41C5D7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4F72EA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4CF8627C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FE702F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04/2005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28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Three</w:t>
      </w:r>
      <w:r w:rsidRPr="00536445">
        <w:rPr>
          <w:rFonts w:asciiTheme="minorHAnsi" w:eastAsia="Century" w:hAnsiTheme="minorHAnsi" w:cstheme="minorHAnsi"/>
          <w:spacing w:val="2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3"/>
          <w:w w:val="88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spacing w:val="6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30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Therapy)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.</w:t>
      </w:r>
    </w:p>
    <w:p w14:paraId="0C69A85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Martin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4"/>
          <w:sz w:val="22"/>
          <w:szCs w:val="22"/>
        </w:rPr>
        <w:t>Tille</w:t>
      </w:r>
      <w:r w:rsidRPr="00536445">
        <w:rPr>
          <w:rFonts w:asciiTheme="minorHAnsi" w:eastAsia="Century" w:hAnsiTheme="minorHAnsi" w:cstheme="minorHAnsi"/>
          <w:spacing w:val="-19"/>
          <w:w w:val="7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earne</w:t>
      </w:r>
      <w:r w:rsidRPr="00536445">
        <w:rPr>
          <w:rFonts w:asciiTheme="minorHAnsi" w:eastAsia="Century" w:hAnsiTheme="minorHAnsi" w:cstheme="minorHAnsi"/>
          <w:spacing w:val="-19"/>
          <w:w w:val="9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Nebras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4C6C70D1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02/2005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pacing w:val="-12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Consideration</w:t>
      </w:r>
      <w:r w:rsidRPr="00536445">
        <w:rPr>
          <w:rFonts w:asciiTheme="minorHAnsi" w:eastAsia="Century" w:hAnsiTheme="minorHAnsi" w:cstheme="minorHAnsi"/>
          <w:spacing w:val="44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in Implant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4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4"/>
          <w:position w:val="-1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"/>
          <w:w w:val="8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8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8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ocky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Mountain</w:t>
      </w:r>
    </w:p>
    <w:p w14:paraId="7730DFE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82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ai</w:t>
      </w:r>
      <w:r w:rsidRPr="00536445">
        <w:rPr>
          <w:rFonts w:asciiTheme="minorHAnsi" w:eastAsia="Century" w:hAnsiTheme="minorHAnsi" w:cstheme="minorHAnsi"/>
          <w:spacing w:val="-3"/>
          <w:w w:val="82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2909D8C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wo </w:t>
      </w:r>
      <w:r w:rsidRPr="00536445">
        <w:rPr>
          <w:rFonts w:asciiTheme="minorHAnsi" w:eastAsia="Century" w:hAnsiTheme="minorHAnsi" w:cstheme="minorHAnsi"/>
          <w:w w:val="63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5"/>
          <w:w w:val="63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Planning)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Sponsor:</w:t>
      </w:r>
    </w:p>
    <w:p w14:paraId="79CD8DD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Machad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5DC6C173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CF844E6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780984" w14:textId="77777777" w:rsidR="00D60389" w:rsidRPr="00536445" w:rsidRDefault="006721A9" w:rsidP="00536445">
      <w:pPr>
        <w:tabs>
          <w:tab w:val="left" w:pos="1980"/>
        </w:tabs>
        <w:ind w:left="1986" w:right="115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01/2005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wo </w:t>
      </w:r>
      <w:r w:rsidRPr="00536445">
        <w:rPr>
          <w:rFonts w:asciiTheme="minorHAnsi" w:eastAsia="Century" w:hAnsiTheme="minorHAnsi" w:cstheme="minorHAnsi"/>
          <w:w w:val="63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5"/>
          <w:w w:val="63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Planning)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Martin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4"/>
          <w:sz w:val="22"/>
          <w:szCs w:val="22"/>
        </w:rPr>
        <w:t>Tille</w:t>
      </w:r>
      <w:r w:rsidRPr="00536445">
        <w:rPr>
          <w:rFonts w:asciiTheme="minorHAnsi" w:eastAsia="Century" w:hAnsiTheme="minorHAnsi" w:cstheme="minorHAnsi"/>
          <w:spacing w:val="-19"/>
          <w:w w:val="7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earne</w:t>
      </w:r>
      <w:r w:rsidRPr="00536445">
        <w:rPr>
          <w:rFonts w:asciiTheme="minorHAnsi" w:eastAsia="Century" w:hAnsiTheme="minorHAnsi" w:cstheme="minorHAnsi"/>
          <w:spacing w:val="-19"/>
          <w:w w:val="9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Nebras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5711DE40" w14:textId="77777777" w:rsidR="00D60389" w:rsidRPr="00536445" w:rsidRDefault="006721A9" w:rsidP="00536445">
      <w:pPr>
        <w:ind w:left="1986" w:right="91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</w:rPr>
        <w:t>Machad</w:t>
      </w:r>
      <w:r w:rsidRPr="00536445">
        <w:rPr>
          <w:rFonts w:asciiTheme="minorHAnsi" w:eastAsia="Century" w:hAnsiTheme="minorHAnsi" w:cstheme="minorHAnsi"/>
          <w:spacing w:val="-7"/>
          <w:w w:val="10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1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63881A29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6079B9" w14:textId="77777777" w:rsidR="00D60389" w:rsidRPr="00536445" w:rsidRDefault="006721A9" w:rsidP="00536445">
      <w:pPr>
        <w:tabs>
          <w:tab w:val="left" w:pos="1980"/>
        </w:tabs>
        <w:ind w:left="1986" w:right="1126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12/2004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 xml:space="preserve">: </w:t>
      </w:r>
      <w:r w:rsidRPr="00536445">
        <w:rPr>
          <w:rFonts w:asciiTheme="minorHAnsi" w:eastAsia="Century" w:hAnsiTheme="minorHAnsi" w:cstheme="minorHAnsi"/>
          <w:spacing w:val="2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Joel</w:t>
      </w:r>
      <w:r w:rsidRPr="00536445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Jaspa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Philadelphi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ennsylvania</w:t>
      </w:r>
    </w:p>
    <w:p w14:paraId="4B2A9E73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0D7F83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11/2004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  <w:u w:val="single" w:color="000000"/>
        </w:rPr>
        <w:t>our</w:t>
      </w:r>
      <w:r w:rsidRPr="00536445">
        <w:rPr>
          <w:rFonts w:asciiTheme="minorHAnsi" w:eastAsia="Century" w:hAnsiTheme="minorHAnsi" w:cstheme="minorHAnsi"/>
          <w:spacing w:val="4"/>
          <w:w w:val="86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  <w:u w:val="single" w:color="000000"/>
        </w:rPr>
        <w:t>(Overdenture</w:t>
      </w:r>
      <w:r w:rsidRPr="00536445">
        <w:rPr>
          <w:rFonts w:asciiTheme="minorHAnsi" w:eastAsia="Century" w:hAnsiTheme="minorHAnsi" w:cstheme="minorHAnsi"/>
          <w:spacing w:val="4"/>
          <w:w w:val="9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Implant</w:t>
      </w:r>
    </w:p>
    <w:p w14:paraId="49E1A75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Therapy)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32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J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70DDC43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Martin</w:t>
      </w:r>
      <w:r w:rsidRPr="00536445">
        <w:rPr>
          <w:rFonts w:asciiTheme="minorHAnsi" w:eastAsia="Century" w:hAnsiTheme="minorHAnsi" w:cstheme="minorHAnsi"/>
          <w:spacing w:val="10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4"/>
          <w:sz w:val="22"/>
          <w:szCs w:val="22"/>
        </w:rPr>
        <w:t>Tille</w:t>
      </w:r>
      <w:r w:rsidRPr="00536445">
        <w:rPr>
          <w:rFonts w:asciiTheme="minorHAnsi" w:eastAsia="Century" w:hAnsiTheme="minorHAnsi" w:cstheme="minorHAnsi"/>
          <w:spacing w:val="-19"/>
          <w:w w:val="7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Oral</w:t>
      </w:r>
    </w:p>
    <w:p w14:paraId="06BE603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earne</w:t>
      </w:r>
      <w:r w:rsidRPr="00536445">
        <w:rPr>
          <w:rFonts w:asciiTheme="minorHAnsi" w:eastAsia="Century" w:hAnsiTheme="minorHAnsi" w:cstheme="minorHAnsi"/>
          <w:spacing w:val="-19"/>
          <w:w w:val="9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Nebras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507E8BE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Planning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rosthetic/Surgical</w:t>
      </w:r>
    </w:p>
    <w:p w14:paraId="21C9056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Complication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7E182B5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160335E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9F8047" w14:textId="77777777" w:rsidR="00D60389" w:rsidRPr="00536445" w:rsidRDefault="006721A9" w:rsidP="00536445">
      <w:pPr>
        <w:tabs>
          <w:tab w:val="left" w:pos="1980"/>
        </w:tabs>
        <w:ind w:left="1986" w:right="352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10/2004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4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Therapy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Douglas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Mah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Manass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Virginia</w:t>
      </w:r>
    </w:p>
    <w:p w14:paraId="7C09098B" w14:textId="77777777" w:rsidR="00D60389" w:rsidRPr="00536445" w:rsidRDefault="006721A9" w:rsidP="00536445">
      <w:pPr>
        <w:ind w:left="1986" w:right="232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 xml:space="preserve">: </w:t>
      </w:r>
      <w:r w:rsidRPr="00536445">
        <w:rPr>
          <w:rFonts w:asciiTheme="minorHAnsi" w:eastAsia="Century" w:hAnsiTheme="minorHAnsi" w:cstheme="minorHAnsi"/>
          <w:spacing w:val="2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os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11"/>
          <w:w w:val="9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Virginia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Beac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Virginia</w:t>
      </w:r>
    </w:p>
    <w:p w14:paraId="01C00CF7" w14:textId="77777777" w:rsidR="00D60389" w:rsidRPr="00536445" w:rsidRDefault="006721A9" w:rsidP="00536445">
      <w:pPr>
        <w:ind w:left="1986" w:right="820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our</w:t>
      </w:r>
      <w:r w:rsidRPr="00536445">
        <w:rPr>
          <w:rFonts w:asciiTheme="minorHAnsi" w:eastAsia="Century" w:hAnsiTheme="minorHAnsi" w:cstheme="minorHAnsi"/>
          <w:spacing w:val="4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(Overdenture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Therapy)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2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Stephen</w:t>
      </w:r>
      <w:r w:rsidRPr="00536445">
        <w:rPr>
          <w:rFonts w:asciiTheme="minorHAnsi" w:eastAsia="Century" w:hAnsiTheme="minorHAnsi" w:cstheme="minorHAnsi"/>
          <w:spacing w:val="11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-8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3FBE0FC3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96F6FE0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323D285" w14:textId="77777777" w:rsidR="00D60389" w:rsidRPr="00536445" w:rsidRDefault="006721A9" w:rsidP="00536445">
      <w:pPr>
        <w:tabs>
          <w:tab w:val="left" w:pos="1980"/>
        </w:tabs>
        <w:spacing w:before="60"/>
        <w:ind w:left="1986" w:right="102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9/2004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28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Three</w:t>
      </w:r>
      <w:r w:rsidRPr="00536445">
        <w:rPr>
          <w:rFonts w:asciiTheme="minorHAnsi" w:eastAsia="Century" w:hAnsiTheme="minorHAnsi" w:cstheme="minorHAnsi"/>
          <w:spacing w:val="2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spacing w:val="6"/>
          <w:w w:val="8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estorations)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J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505012C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Stephen</w:t>
      </w:r>
    </w:p>
    <w:p w14:paraId="2AEC592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4825A56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Overdenture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10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67475800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3707F44F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343B4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8/2004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Screw</w:t>
      </w:r>
      <w:r w:rsidRPr="00536445">
        <w:rPr>
          <w:rFonts w:asciiTheme="minorHAnsi" w:eastAsia="Century" w:hAnsiTheme="minorHAnsi" w:cstheme="minorHAnsi"/>
          <w:spacing w:val="5"/>
          <w:w w:val="9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etained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estoration</w:t>
      </w:r>
      <w:r w:rsidRPr="00536445">
        <w:rPr>
          <w:rFonts w:asciiTheme="minorHAnsi" w:eastAsia="Century" w:hAnsiTheme="minorHAnsi" w:cstheme="minorHAnsi"/>
          <w:spacing w:val="-6"/>
          <w:w w:val="90"/>
          <w:position w:val="-1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position w:val="-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7"/>
          <w:position w:val="-1"/>
          <w:sz w:val="22"/>
          <w:szCs w:val="22"/>
        </w:rPr>
        <w:t>emovable</w:t>
      </w:r>
    </w:p>
    <w:p w14:paraId="39D34F6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aborato</w:t>
      </w:r>
      <w:r w:rsidRPr="00536445">
        <w:rPr>
          <w:rFonts w:asciiTheme="minorHAnsi" w:eastAsia="Century" w:hAnsiTheme="minorHAnsi" w:cstheme="minorHAnsi"/>
          <w:spacing w:val="11"/>
          <w:w w:val="98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Consideration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7A996A1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Single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Stage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11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Considerations:</w:t>
      </w:r>
      <w:r w:rsidRPr="00536445">
        <w:rPr>
          <w:rFonts w:asciiTheme="minorHAnsi" w:eastAsia="Century" w:hAnsiTheme="minorHAnsi" w:cstheme="minorHAnsi"/>
          <w:spacing w:val="33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Immediate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Placement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rovisionalization</w:t>
      </w:r>
    </w:p>
    <w:p w14:paraId="6A871DF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Criteri</w:t>
      </w:r>
      <w:r w:rsidRPr="00536445">
        <w:rPr>
          <w:rFonts w:asciiTheme="minorHAnsi" w:eastAsia="Century" w:hAnsiTheme="minorHAnsi" w:cstheme="minorHAnsi"/>
          <w:spacing w:val="-3"/>
          <w:w w:val="86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1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6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rovisionalization</w:t>
      </w:r>
      <w:r w:rsidRPr="00536445">
        <w:rPr>
          <w:rFonts w:asciiTheme="minorHAnsi" w:eastAsia="Century" w:hAnsiTheme="minorHAnsi" w:cstheme="minorHAnsi"/>
          <w:spacing w:val="39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echnique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Plannin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24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ocky</w:t>
      </w:r>
    </w:p>
    <w:p w14:paraId="5C95561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Mountain</w:t>
      </w:r>
      <w:r w:rsidRPr="00536445">
        <w:rPr>
          <w:rFonts w:asciiTheme="minorHAnsi" w:eastAsia="Century" w:hAnsiTheme="minorHAnsi" w:cstheme="minorHAnsi"/>
          <w:spacing w:val="2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Specialists</w:t>
      </w:r>
      <w:r w:rsidRPr="00536445">
        <w:rPr>
          <w:rFonts w:asciiTheme="minorHAnsi" w:eastAsia="Century" w:hAnsiTheme="minorHAnsi" w:cstheme="minorHAnsi"/>
          <w:spacing w:val="1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2"/>
          <w:w w:val="8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13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Haradon</w:t>
      </w:r>
      <w:r w:rsidRPr="00536445">
        <w:rPr>
          <w:rFonts w:asciiTheme="minorHAnsi" w:eastAsia="Century" w:hAnsiTheme="minorHAnsi" w:cstheme="minorHAnsi"/>
          <w:spacing w:val="3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ackle</w:t>
      </w:r>
      <w:r w:rsidRPr="00536445">
        <w:rPr>
          <w:rFonts w:asciiTheme="minorHAnsi" w:eastAsia="Century" w:hAnsiTheme="minorHAnsi" w:cstheme="minorHAnsi"/>
          <w:spacing w:val="-15"/>
          <w:w w:val="9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eriodontist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68145D2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Springs</w:t>
      </w:r>
    </w:p>
    <w:p w14:paraId="7046DF8F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9FB5FD7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B98B4B6" w14:textId="77777777" w:rsidR="00D60389" w:rsidRPr="00536445" w:rsidRDefault="006721A9" w:rsidP="00536445">
      <w:pPr>
        <w:tabs>
          <w:tab w:val="left" w:pos="1980"/>
        </w:tabs>
        <w:ind w:left="1986" w:right="1042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7/2004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wo </w:t>
      </w:r>
      <w:r w:rsidRPr="00536445">
        <w:rPr>
          <w:rFonts w:asciiTheme="minorHAnsi" w:eastAsia="Century" w:hAnsiTheme="minorHAnsi" w:cstheme="minorHAnsi"/>
          <w:w w:val="63"/>
          <w:sz w:val="22"/>
          <w:szCs w:val="22"/>
          <w:u w:val="single" w:color="000000"/>
        </w:rPr>
        <w:t>(</w:t>
      </w:r>
      <w:r w:rsidRPr="00536445">
        <w:rPr>
          <w:rFonts w:asciiTheme="minorHAnsi" w:eastAsia="Century" w:hAnsiTheme="minorHAnsi" w:cstheme="minorHAnsi"/>
          <w:spacing w:val="-5"/>
          <w:w w:val="63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Planning)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J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5C59A2C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Stephen</w:t>
      </w:r>
    </w:p>
    <w:p w14:paraId="75C58AA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3665CA0B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04CEA6" w14:textId="77777777" w:rsidR="00D60389" w:rsidRPr="00536445" w:rsidRDefault="006721A9" w:rsidP="00536445">
      <w:pPr>
        <w:tabs>
          <w:tab w:val="left" w:pos="1980"/>
        </w:tabs>
        <w:ind w:left="1986" w:right="22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6/2004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oster/</w:t>
      </w:r>
      <w:r w:rsidRPr="00536445">
        <w:rPr>
          <w:rFonts w:asciiTheme="minorHAnsi" w:eastAsia="Century" w:hAnsiTheme="minorHAnsi" w:cstheme="minorHAnsi"/>
          <w:spacing w:val="-7"/>
          <w:w w:val="90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able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Clinic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resentation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econstruction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Atrophic</w:t>
      </w:r>
      <w:r w:rsidRPr="00536445">
        <w:rPr>
          <w:rFonts w:asciiTheme="minorHAnsi" w:eastAsia="Century" w:hAnsiTheme="minorHAnsi" w:cstheme="minorHAnsi"/>
          <w:spacing w:val="31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Maxilla: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 xml:space="preserve">etrievable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rosthetic</w:t>
      </w:r>
      <w:r w:rsidRPr="00536445">
        <w:rPr>
          <w:rFonts w:asciiTheme="minorHAnsi" w:eastAsia="Century" w:hAnsiTheme="minorHAnsi" w:cstheme="minorHAnsi"/>
          <w:spacing w:val="3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ehabilitatio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.  </w:t>
      </w:r>
      <w:r w:rsidRPr="00536445">
        <w:rPr>
          <w:rFonts w:asciiTheme="minorHAnsi" w:eastAsia="Century" w:hAnsiTheme="minorHAnsi" w:cstheme="minorHAnsi"/>
          <w:spacing w:val="2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5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ICOI</w:t>
      </w:r>
      <w:r w:rsidRPr="00536445">
        <w:rPr>
          <w:rFonts w:asciiTheme="minorHAnsi" w:eastAsia="Century" w:hAnsiTheme="minorHAnsi" w:cstheme="minorHAnsi"/>
          <w:spacing w:val="-1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orld</w:t>
      </w:r>
      <w:r w:rsidRPr="00536445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Congress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9"/>
          <w:sz w:val="22"/>
          <w:szCs w:val="22"/>
        </w:rPr>
        <w:t>XXI</w:t>
      </w:r>
      <w:r w:rsidRPr="00536445">
        <w:rPr>
          <w:rFonts w:asciiTheme="minorHAnsi" w:eastAsia="Century" w:hAnsiTheme="minorHAnsi" w:cstheme="minorHAnsi"/>
          <w:spacing w:val="-4"/>
          <w:w w:val="69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as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77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09"/>
          <w:sz w:val="22"/>
          <w:szCs w:val="22"/>
        </w:rPr>
        <w:t>ega</w:t>
      </w:r>
      <w:r w:rsidRPr="00536445">
        <w:rPr>
          <w:rFonts w:asciiTheme="minorHAnsi" w:eastAsia="Century" w:hAnsiTheme="minorHAnsi" w:cstheme="minorHAnsi"/>
          <w:spacing w:val="-7"/>
          <w:w w:val="10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 xml:space="preserve">Nevada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  <w:u w:val="single" w:color="000000"/>
        </w:rPr>
        <w:t>One</w:t>
      </w:r>
    </w:p>
    <w:p w14:paraId="2578C18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1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6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Mirage</w:t>
      </w:r>
      <w:r w:rsidRPr="00536445">
        <w:rPr>
          <w:rFonts w:asciiTheme="minorHAnsi" w:eastAsia="Century" w:hAnsiTheme="minorHAnsi" w:cstheme="minorHAnsi"/>
          <w:spacing w:val="19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4"/>
          <w:w w:val="9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4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33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Stephen</w:t>
      </w:r>
    </w:p>
    <w:p w14:paraId="24A4F80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Kreizenbeck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Phillip</w:t>
      </w:r>
      <w:r w:rsidRPr="00536445">
        <w:rPr>
          <w:rFonts w:asciiTheme="minorHAnsi" w:eastAsia="Century" w:hAnsiTheme="minorHAnsi" w:cstheme="minorHAnsi"/>
          <w:spacing w:val="14"/>
          <w:w w:val="7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Sei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67CC609C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A33DBB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F83E87A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27A7D5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5/2004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  <w:u w:val="single" w:color="000000"/>
        </w:rPr>
        <w:t>One</w:t>
      </w:r>
    </w:p>
    <w:p w14:paraId="1027577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13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J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5053101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-5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 xml:space="preserve">retrospective </w:t>
      </w:r>
      <w:r w:rsidRPr="00536445">
        <w:rPr>
          <w:rFonts w:asciiTheme="minorHAnsi" w:eastAsia="Century" w:hAnsiTheme="minorHAnsi" w:cstheme="minorHAnsi"/>
          <w:spacing w:val="1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look</w:t>
      </w:r>
      <w:r w:rsidRPr="00536445">
        <w:rPr>
          <w:rFonts w:asciiTheme="minorHAnsi" w:eastAsia="Century" w:hAnsiTheme="minorHAnsi" w:cstheme="minorHAnsi"/>
          <w:spacing w:val="2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at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where</w:t>
      </w:r>
      <w:r w:rsidRPr="00536445">
        <w:rPr>
          <w:rFonts w:asciiTheme="minorHAnsi" w:eastAsia="Century" w:hAnsiTheme="minorHAnsi" w:cstheme="minorHAnsi"/>
          <w:spacing w:val="16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3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therapy</w:t>
      </w:r>
      <w:r w:rsidRPr="00536445">
        <w:rPr>
          <w:rFonts w:asciiTheme="minorHAnsi" w:eastAsia="Century" w:hAnsiTheme="minorHAnsi" w:cstheme="minorHAnsi"/>
          <w:spacing w:val="12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bega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current</w:t>
      </w:r>
      <w:r w:rsidRPr="00536445">
        <w:rPr>
          <w:rFonts w:asciiTheme="minorHAnsi" w:eastAsia="Century" w:hAnsiTheme="minorHAnsi" w:cstheme="minorHAnsi"/>
          <w:spacing w:val="-9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standard</w:t>
      </w:r>
      <w:r w:rsidRPr="00536445">
        <w:rPr>
          <w:rFonts w:asciiTheme="minorHAnsi" w:eastAsia="Century" w:hAnsiTheme="minorHAnsi" w:cstheme="minorHAnsi"/>
          <w:spacing w:val="3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car</w:t>
      </w:r>
      <w:r w:rsidRPr="00536445">
        <w:rPr>
          <w:rFonts w:asciiTheme="minorHAnsi" w:eastAsia="Century" w:hAnsiTheme="minorHAnsi" w:cstheme="minorHAnsi"/>
          <w:spacing w:val="-7"/>
          <w:w w:val="10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,</w:t>
      </w:r>
    </w:p>
    <w:p w14:paraId="1D9C8A5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where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we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are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goin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...immediate</w:t>
      </w:r>
      <w:r w:rsidRPr="00536445">
        <w:rPr>
          <w:rFonts w:asciiTheme="minorHAnsi" w:eastAsia="Century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loaded</w:t>
      </w:r>
      <w:r w:rsidRPr="00536445">
        <w:rPr>
          <w:rFonts w:asciiTheme="minorHAnsi" w:eastAsia="Century" w:hAnsiTheme="minorHAnsi" w:cstheme="minorHAnsi"/>
          <w:spacing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single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stage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implants</w:t>
      </w:r>
    </w:p>
    <w:p w14:paraId="1972D7A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Dieg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Machad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65C7410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-9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 xml:space="preserve">prosthodontic </w:t>
      </w:r>
      <w:r w:rsidRPr="00536445">
        <w:rPr>
          <w:rFonts w:asciiTheme="minorHAnsi" w:eastAsia="Century" w:hAnsiTheme="minorHAnsi" w:cstheme="minorHAnsi"/>
          <w:spacing w:val="17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approach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to</w:t>
      </w:r>
      <w:r w:rsidRPr="00536445">
        <w:rPr>
          <w:rFonts w:asciiTheme="minorHAnsi" w:eastAsia="Century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complex</w:t>
      </w:r>
      <w:r w:rsidRPr="00536445">
        <w:rPr>
          <w:rFonts w:asciiTheme="minorHAnsi" w:eastAsia="Century" w:hAnsiTheme="minorHAnsi" w:cstheme="minorHAnsi"/>
          <w:spacing w:val="38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restorative</w:t>
      </w:r>
      <w:r w:rsidRPr="00536445">
        <w:rPr>
          <w:rFonts w:asciiTheme="minorHAnsi" w:eastAsia="Century" w:hAnsiTheme="minorHAnsi" w:cstheme="minorHAnsi"/>
          <w:spacing w:val="-5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considerations</w:t>
      </w:r>
    </w:p>
    <w:p w14:paraId="2815DDC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Ben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pacing w:val="-10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1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2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eith</w:t>
      </w:r>
      <w:r w:rsidRPr="00536445">
        <w:rPr>
          <w:rFonts w:asciiTheme="minorHAnsi" w:eastAsia="Century" w:hAnsiTheme="minorHAnsi" w:cstheme="minorHAnsi"/>
          <w:spacing w:val="15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Kruege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69EA7615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2C0EC74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1E3BFC67" w14:textId="77777777" w:rsidR="00D60389" w:rsidRPr="00536445" w:rsidRDefault="006721A9" w:rsidP="00536445">
      <w:pPr>
        <w:ind w:left="65" w:right="374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03/2004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Single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ooth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Therap</w:t>
      </w:r>
      <w:r w:rsidRPr="00536445">
        <w:rPr>
          <w:rFonts w:asciiTheme="minorHAnsi" w:eastAsia="Century" w:hAnsiTheme="minorHAnsi" w:cstheme="minorHAnsi"/>
          <w:spacing w:val="-17"/>
          <w:w w:val="9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</w:t>
      </w:r>
      <w:r w:rsidRPr="00536445">
        <w:rPr>
          <w:rFonts w:asciiTheme="minorHAnsi" w:eastAsia="Century" w:hAnsiTheme="minorHAnsi" w:cstheme="minorHAnsi"/>
          <w:spacing w:val="28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Biocare</w:t>
      </w:r>
    </w:p>
    <w:p w14:paraId="7E4EC239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7DF780" w14:textId="77777777" w:rsidR="00D60389" w:rsidRPr="00536445" w:rsidRDefault="006721A9" w:rsidP="00536445">
      <w:pPr>
        <w:tabs>
          <w:tab w:val="left" w:pos="1980"/>
        </w:tabs>
        <w:ind w:left="1986" w:right="977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02/2004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rosthodontics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Phoeni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x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8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Arizon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Jason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Augustin</w:t>
      </w:r>
      <w:r w:rsidRPr="00536445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318CA77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47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2"/>
          <w:w w:val="8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 xml:space="preserve">Implant </w:t>
      </w:r>
      <w:r w:rsidRPr="00536445">
        <w:rPr>
          <w:rFonts w:asciiTheme="minorHAnsi" w:eastAsia="Century" w:hAnsiTheme="minorHAnsi" w:cstheme="minorHAnsi"/>
          <w:spacing w:val="7"/>
          <w:w w:val="8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2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1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estern</w:t>
      </w:r>
      <w:r w:rsidRPr="00536445">
        <w:rPr>
          <w:rFonts w:asciiTheme="minorHAnsi" w:eastAsia="Century" w:hAnsiTheme="minorHAnsi" w:cstheme="minorHAnsi"/>
          <w:spacing w:val="4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Colorado</w:t>
      </w:r>
      <w:r w:rsidRPr="00536445">
        <w:rPr>
          <w:rFonts w:asciiTheme="minorHAnsi" w:eastAsia="Century" w:hAnsiTheme="minorHAnsi" w:cstheme="minorHAnsi"/>
          <w:spacing w:val="2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Dental</w:t>
      </w:r>
    </w:p>
    <w:p w14:paraId="7C01626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Societ</w:t>
      </w:r>
      <w:r w:rsidRPr="00536445">
        <w:rPr>
          <w:rFonts w:asciiTheme="minorHAnsi" w:eastAsia="Century" w:hAnsiTheme="minorHAnsi" w:cstheme="minorHAnsi"/>
          <w:spacing w:val="-18"/>
          <w:w w:val="9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Grand</w:t>
      </w:r>
      <w:r w:rsidRPr="00536445">
        <w:rPr>
          <w:rFonts w:asciiTheme="minorHAnsi" w:eastAsia="Century" w:hAnsiTheme="minorHAnsi" w:cstheme="minorHAnsi"/>
          <w:spacing w:val="10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Junctio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5C2847D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A</w:t>
      </w:r>
      <w:r w:rsidRPr="00536445">
        <w:rPr>
          <w:rFonts w:asciiTheme="minorHAnsi" w:eastAsia="Century" w:hAnsiTheme="minorHAnsi" w:cstheme="minorHAnsi"/>
          <w:spacing w:val="-5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 xml:space="preserve">retrospective </w:t>
      </w:r>
      <w:r w:rsidRPr="00536445">
        <w:rPr>
          <w:rFonts w:asciiTheme="minorHAnsi" w:eastAsia="Century" w:hAnsiTheme="minorHAnsi" w:cstheme="minorHAnsi"/>
          <w:spacing w:val="1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look</w:t>
      </w:r>
      <w:r w:rsidRPr="00536445">
        <w:rPr>
          <w:rFonts w:asciiTheme="minorHAnsi" w:eastAsia="Century" w:hAnsiTheme="minorHAnsi" w:cstheme="minorHAnsi"/>
          <w:spacing w:val="21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at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where</w:t>
      </w:r>
      <w:r w:rsidRPr="00536445">
        <w:rPr>
          <w:rFonts w:asciiTheme="minorHAnsi" w:eastAsia="Century" w:hAnsiTheme="minorHAnsi" w:cstheme="minorHAnsi"/>
          <w:spacing w:val="16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3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  <w:u w:val="single" w:color="000000"/>
        </w:rPr>
        <w:t>therapy</w:t>
      </w:r>
      <w:r w:rsidRPr="00536445">
        <w:rPr>
          <w:rFonts w:asciiTheme="minorHAnsi" w:eastAsia="Century" w:hAnsiTheme="minorHAnsi" w:cstheme="minorHAnsi"/>
          <w:spacing w:val="12"/>
          <w:w w:val="9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bega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 xml:space="preserve">, 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current</w:t>
      </w:r>
      <w:r w:rsidRPr="00536445">
        <w:rPr>
          <w:rFonts w:asciiTheme="minorHAnsi" w:eastAsia="Century" w:hAnsiTheme="minorHAnsi" w:cstheme="minorHAnsi"/>
          <w:spacing w:val="-9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standard</w:t>
      </w:r>
      <w:r w:rsidRPr="00536445">
        <w:rPr>
          <w:rFonts w:asciiTheme="minorHAnsi" w:eastAsia="Century" w:hAnsiTheme="minorHAnsi" w:cstheme="minorHAnsi"/>
          <w:spacing w:val="30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car</w:t>
      </w:r>
      <w:r w:rsidRPr="00536445">
        <w:rPr>
          <w:rFonts w:asciiTheme="minorHAnsi" w:eastAsia="Century" w:hAnsiTheme="minorHAnsi" w:cstheme="minorHAnsi"/>
          <w:spacing w:val="-7"/>
          <w:w w:val="107"/>
          <w:sz w:val="22"/>
          <w:szCs w:val="22"/>
          <w:u w:val="single" w:color="000000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>,</w:t>
      </w:r>
    </w:p>
    <w:p w14:paraId="105978F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where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we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are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goin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g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...immediate</w:t>
      </w:r>
      <w:r w:rsidRPr="00536445">
        <w:rPr>
          <w:rFonts w:asciiTheme="minorHAnsi" w:eastAsia="Century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loaded</w:t>
      </w:r>
      <w:r w:rsidRPr="00536445">
        <w:rPr>
          <w:rFonts w:asciiTheme="minorHAnsi" w:eastAsia="Century" w:hAnsiTheme="minorHAnsi" w:cstheme="minorHAnsi"/>
          <w:spacing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single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stage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  <w:u w:val="single" w:color="000000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Mirage</w:t>
      </w:r>
    </w:p>
    <w:p w14:paraId="5381B45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Cente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3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Surge</w:t>
      </w:r>
      <w:r w:rsidRPr="00536445">
        <w:rPr>
          <w:rFonts w:asciiTheme="minorHAnsi" w:eastAsia="Century" w:hAnsiTheme="minorHAnsi" w:cstheme="minorHAnsi"/>
          <w:spacing w:val="10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90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11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Schee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alm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Spring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California</w:t>
      </w:r>
    </w:p>
    <w:p w14:paraId="31EFE13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4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our</w:t>
      </w:r>
      <w:r w:rsidRPr="00536445">
        <w:rPr>
          <w:rFonts w:asciiTheme="minorHAnsi" w:eastAsia="Century" w:hAnsiTheme="minorHAnsi" w:cstheme="minorHAnsi"/>
          <w:spacing w:val="4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Overdenture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Therapy</w:t>
      </w:r>
    </w:p>
    <w:p w14:paraId="5AA0E27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Cur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att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691D9C84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300A5C41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1881FD76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DE55528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01/2004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Increasing</w:t>
      </w:r>
      <w:r w:rsidRPr="00536445">
        <w:rPr>
          <w:rFonts w:asciiTheme="minorHAnsi" w:eastAsia="Century" w:hAnsiTheme="minorHAnsi" w:cstheme="minorHAnsi"/>
          <w:spacing w:val="25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Case</w:t>
      </w:r>
      <w:r w:rsidRPr="00536445">
        <w:rPr>
          <w:rFonts w:asciiTheme="minorHAnsi" w:eastAsia="Century" w:hAnsiTheme="minorHAnsi" w:cstheme="minorHAnsi"/>
          <w:spacing w:val="2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9"/>
          <w:position w:val="-1"/>
          <w:sz w:val="22"/>
          <w:szCs w:val="22"/>
        </w:rPr>
        <w:t>Acceptanc</w:t>
      </w:r>
      <w:r w:rsidRPr="00536445">
        <w:rPr>
          <w:rFonts w:asciiTheme="minorHAnsi" w:eastAsia="Century" w:hAnsiTheme="minorHAnsi" w:cstheme="minorHAnsi"/>
          <w:spacing w:val="-8"/>
          <w:w w:val="109"/>
          <w:position w:val="-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9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10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Single</w:t>
      </w:r>
      <w:r w:rsidRPr="00536445">
        <w:rPr>
          <w:rFonts w:asciiTheme="minorHAnsi" w:eastAsia="Century" w:hAnsiTheme="minorHAnsi" w:cstheme="minorHAnsi"/>
          <w:spacing w:val="7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Stage</w:t>
      </w:r>
    </w:p>
    <w:p w14:paraId="7200CFB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Therap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42CDCA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21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Three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Therapy</w:t>
      </w:r>
    </w:p>
    <w:p w14:paraId="68197EE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Cur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att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35256EE2" w14:textId="77777777" w:rsidR="00D60389" w:rsidRPr="00536445" w:rsidRDefault="00D60389" w:rsidP="0053644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81B923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pict w14:anchorId="68C0EEF4">
          <v:group id="_x0000_s1026" style="position:absolute;left:0;text-align:left;margin-left:166.05pt;margin-top:10.05pt;width:121.9pt;height:.55pt;z-index:-251657728;mso-position-horizontal-relative:page" coordorigin="3321,201" coordsize="2438,11">
            <v:shape id="_x0000_s1029" style="position:absolute;left:3326;top:207;width:588;height:0" coordorigin="3326,207" coordsize="588,0" path="m3326,207r589,e" filled="f" strokeweight=".55pt">
              <v:path arrowok="t"/>
            </v:shape>
            <v:shape id="_x0000_s1028" style="position:absolute;left:3915;top:207;width:88;height:0" coordorigin="3915,207" coordsize="88,0" path="m3915,207r88,e" filled="f" strokeweight=".55pt">
              <v:path arrowok="t"/>
            </v:shape>
            <v:shape id="_x0000_s1027" style="position:absolute;left:4003;top:207;width:1751;height:0" coordorigin="4003,207" coordsize="1751,0" path="m4003,207r1751,e" filled="f" strokeweight=".55pt">
              <v:path arrowok="t"/>
            </v:shape>
            <w10:wrap anchorx="page"/>
          </v:group>
        </w:pic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12/2003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21</w:t>
      </w:r>
      <w:r w:rsidRPr="00536445">
        <w:rPr>
          <w:rFonts w:asciiTheme="minorHAnsi" w:eastAsia="Century" w:hAnsiTheme="minorHAnsi" w:cstheme="minorHAnsi"/>
          <w:w w:val="89"/>
          <w:position w:val="5"/>
          <w:sz w:val="22"/>
          <w:szCs w:val="22"/>
        </w:rPr>
        <w:t xml:space="preserve">st </w:t>
      </w:r>
      <w:r w:rsidRPr="00536445">
        <w:rPr>
          <w:rFonts w:asciiTheme="minorHAnsi" w:eastAsia="Century" w:hAnsiTheme="minorHAnsi" w:cstheme="minorHAnsi"/>
          <w:spacing w:val="8"/>
          <w:w w:val="89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Centu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Minneapoli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rosthodontic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</w:p>
    <w:p w14:paraId="54C53812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05008D" w14:textId="77777777" w:rsidR="00D60389" w:rsidRPr="00536445" w:rsidRDefault="006721A9" w:rsidP="00536445">
      <w:pPr>
        <w:tabs>
          <w:tab w:val="left" w:pos="1980"/>
        </w:tabs>
        <w:ind w:left="1986" w:right="260" w:hanging="18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11/2003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Introduction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BioHorizons</w:t>
      </w:r>
      <w:r w:rsidRPr="00536445">
        <w:rPr>
          <w:rFonts w:asciiTheme="minorHAnsi" w:eastAsia="Century" w:hAnsiTheme="minorHAnsi" w:cstheme="minorHAnsi"/>
          <w:spacing w:val="-15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33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3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Syste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z w:val="22"/>
          <w:szCs w:val="22"/>
        </w:rPr>
        <w:t>, 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O-Ring</w:t>
      </w:r>
      <w:r w:rsidRPr="00536445">
        <w:rPr>
          <w:rFonts w:asciiTheme="minorHAnsi" w:eastAsia="Century" w:hAnsiTheme="minorHAnsi" w:cstheme="minorHAnsi"/>
          <w:spacing w:val="35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Style</w:t>
      </w:r>
      <w:r w:rsidRPr="00536445">
        <w:rPr>
          <w:rFonts w:asciiTheme="minorHAnsi" w:eastAsia="Century" w:hAnsiTheme="minorHAnsi" w:cstheme="minorHAnsi"/>
          <w:spacing w:val="-1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Overdentures</w:t>
      </w:r>
    </w:p>
    <w:p w14:paraId="33F2FE49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C1200ED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BA45BD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10/2003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Biomedical</w:t>
      </w:r>
    </w:p>
    <w:p w14:paraId="6A121BA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Lucida Sans" w:hAnsiTheme="minorHAnsi" w:cstheme="minorHAnsi"/>
          <w:position w:val="-1"/>
          <w:sz w:val="22"/>
          <w:szCs w:val="22"/>
        </w:rPr>
        <w:t xml:space="preserve">$        </w:t>
      </w:r>
      <w:r w:rsidRPr="00536445">
        <w:rPr>
          <w:rFonts w:asciiTheme="minorHAnsi" w:eastAsia="Lucida Sans" w:hAnsiTheme="minorHAnsi" w:cstheme="minorHAnsi"/>
          <w:spacing w:val="2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position w:val="1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position w:val="1"/>
          <w:sz w:val="22"/>
          <w:szCs w:val="22"/>
        </w:rPr>
        <w:t>earne</w:t>
      </w:r>
      <w:r w:rsidRPr="00536445">
        <w:rPr>
          <w:rFonts w:asciiTheme="minorHAnsi" w:eastAsia="Century" w:hAnsiTheme="minorHAnsi" w:cstheme="minorHAnsi"/>
          <w:spacing w:val="-19"/>
          <w:w w:val="98"/>
          <w:position w:val="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1"/>
          <w:sz w:val="22"/>
          <w:szCs w:val="22"/>
        </w:rPr>
        <w:t>Nebras</w:t>
      </w:r>
      <w:r w:rsidRPr="00536445">
        <w:rPr>
          <w:rFonts w:asciiTheme="minorHAnsi" w:eastAsia="Century" w:hAnsiTheme="minorHAnsi" w:cstheme="minorHAnsi"/>
          <w:spacing w:val="-4"/>
          <w:w w:val="94"/>
          <w:position w:val="1"/>
          <w:sz w:val="22"/>
          <w:szCs w:val="22"/>
        </w:rPr>
        <w:t>ka</w:t>
      </w:r>
      <w:r w:rsidRPr="00536445">
        <w:rPr>
          <w:rFonts w:asciiTheme="minorHAnsi" w:eastAsia="Century" w:hAnsiTheme="minorHAnsi" w:cstheme="minorHAnsi"/>
          <w:w w:val="94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94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position w:val="1"/>
          <w:sz w:val="22"/>
          <w:szCs w:val="22"/>
        </w:rPr>
        <w:t>Martin</w:t>
      </w:r>
      <w:r w:rsidRPr="00536445">
        <w:rPr>
          <w:rFonts w:asciiTheme="minorHAnsi" w:eastAsia="Century" w:hAnsiTheme="minorHAnsi" w:cstheme="minorHAnsi"/>
          <w:spacing w:val="10"/>
          <w:w w:val="83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4"/>
          <w:position w:val="1"/>
          <w:sz w:val="22"/>
          <w:szCs w:val="22"/>
        </w:rPr>
        <w:t>Tille</w:t>
      </w:r>
      <w:r w:rsidRPr="00536445">
        <w:rPr>
          <w:rFonts w:asciiTheme="minorHAnsi" w:eastAsia="Century" w:hAnsiTheme="minorHAnsi" w:cstheme="minorHAnsi"/>
          <w:spacing w:val="-19"/>
          <w:w w:val="74"/>
          <w:position w:val="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Surgeon</w:t>
      </w:r>
    </w:p>
    <w:p w14:paraId="53BAE3A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Lucida Sans" w:hAnsiTheme="minorHAnsi" w:cstheme="minorHAnsi"/>
          <w:position w:val="-1"/>
          <w:sz w:val="22"/>
          <w:szCs w:val="22"/>
        </w:rPr>
        <w:t xml:space="preserve">$        </w:t>
      </w:r>
      <w:r w:rsidRPr="00536445">
        <w:rPr>
          <w:rFonts w:asciiTheme="minorHAnsi" w:eastAsia="Lucida Sans" w:hAnsiTheme="minorHAnsi" w:cstheme="minorHAnsi"/>
          <w:spacing w:val="2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>Wilmingto</w:t>
      </w:r>
      <w:r w:rsidRPr="00536445">
        <w:rPr>
          <w:rFonts w:asciiTheme="minorHAnsi" w:eastAsia="Century" w:hAnsiTheme="minorHAnsi" w:cstheme="minorHAnsi"/>
          <w:spacing w:val="-4"/>
          <w:w w:val="91"/>
          <w:position w:val="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w w:val="9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pacing w:val="-4"/>
          <w:w w:val="91"/>
          <w:position w:val="1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9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position w:val="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1"/>
          <w:sz w:val="22"/>
          <w:szCs w:val="22"/>
        </w:rPr>
        <w:t>Bruce</w:t>
      </w:r>
      <w:r w:rsidRPr="00536445">
        <w:rPr>
          <w:rFonts w:asciiTheme="minorHAnsi" w:eastAsia="Century" w:hAnsiTheme="minorHAnsi" w:cstheme="minorHAnsi"/>
          <w:spacing w:val="23"/>
          <w:w w:val="90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1"/>
          <w:sz w:val="22"/>
          <w:szCs w:val="22"/>
        </w:rPr>
        <w:t>Arn</w:t>
      </w:r>
      <w:r w:rsidRPr="00536445">
        <w:rPr>
          <w:rFonts w:asciiTheme="minorHAnsi" w:eastAsia="Century" w:hAnsiTheme="minorHAnsi" w:cstheme="minorHAnsi"/>
          <w:spacing w:val="-6"/>
          <w:w w:val="90"/>
          <w:position w:val="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0"/>
          <w:position w:val="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90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1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position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1"/>
          <w:sz w:val="22"/>
          <w:szCs w:val="22"/>
        </w:rPr>
        <w:t>Surgeon</w:t>
      </w:r>
    </w:p>
    <w:p w14:paraId="43BB5FC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Introduction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Nobel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</w:rPr>
        <w:t>fect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Scalloped</w:t>
      </w:r>
      <w:r w:rsidRPr="00536445">
        <w:rPr>
          <w:rFonts w:asciiTheme="minorHAnsi" w:eastAsia="Century" w:hAnsiTheme="minorHAnsi" w:cstheme="minorHAnsi"/>
          <w:spacing w:val="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Implan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</w:p>
    <w:p w14:paraId="0656D37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Complex</w:t>
      </w:r>
      <w:r w:rsidRPr="00536445">
        <w:rPr>
          <w:rFonts w:asciiTheme="minorHAnsi" w:eastAsia="Century" w:hAnsiTheme="minorHAnsi" w:cstheme="minorHAnsi"/>
          <w:spacing w:val="1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Considerations</w:t>
      </w:r>
    </w:p>
    <w:p w14:paraId="4BFAC169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DDAC2CA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C6FC3ED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BC67BC" w14:textId="77777777" w:rsidR="00D60389" w:rsidRPr="00536445" w:rsidRDefault="006721A9" w:rsidP="00536445">
      <w:pPr>
        <w:tabs>
          <w:tab w:val="left" w:pos="1980"/>
        </w:tabs>
        <w:ind w:left="1986" w:right="80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9/2003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Biomedical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Ben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Orego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2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eith</w:t>
      </w:r>
      <w:r w:rsidRPr="00536445">
        <w:rPr>
          <w:rFonts w:asciiTheme="minorHAnsi" w:eastAsia="Century" w:hAnsiTheme="minorHAnsi" w:cstheme="minorHAnsi"/>
          <w:spacing w:val="15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Kruege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Surgeon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wo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treatment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planning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Cur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att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64E49540" w14:textId="77777777" w:rsidR="00D60389" w:rsidRPr="00536445" w:rsidRDefault="00D60389" w:rsidP="0053644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03E9F0E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8/2003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Implan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-Bar</w:t>
      </w:r>
      <w:r w:rsidRPr="00536445">
        <w:rPr>
          <w:rFonts w:asciiTheme="minorHAnsi" w:eastAsia="Century" w:hAnsiTheme="minorHAnsi" w:cstheme="minorHAnsi"/>
          <w:spacing w:val="-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Overdenture </w:t>
      </w:r>
      <w:r w:rsidRPr="00536445">
        <w:rPr>
          <w:rFonts w:asciiTheme="minorHAnsi" w:eastAsia="Century" w:hAnsiTheme="minorHAnsi" w:cstheme="minorHAnsi"/>
          <w:spacing w:val="15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Therapy</w:t>
      </w:r>
    </w:p>
    <w:p w14:paraId="6D6897A7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8ECB04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7/2003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position w:val="-1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Screw</w:t>
      </w:r>
      <w:r w:rsidRPr="00536445">
        <w:rPr>
          <w:rFonts w:asciiTheme="minorHAnsi" w:eastAsia="Century" w:hAnsiTheme="minorHAnsi" w:cstheme="minorHAnsi"/>
          <w:spacing w:val="5"/>
          <w:w w:val="9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etained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</w:rPr>
        <w:t>estorations</w:t>
      </w:r>
    </w:p>
    <w:p w14:paraId="610F414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One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-</w:t>
      </w:r>
      <w:r w:rsidRPr="00536445">
        <w:rPr>
          <w:rFonts w:asciiTheme="minorHAnsi" w:eastAsia="Century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ove</w:t>
      </w:r>
      <w:r w:rsidRPr="00536445">
        <w:rPr>
          <w:rFonts w:asciiTheme="minorHAnsi" w:eastAsia="Century" w:hAnsiTheme="minorHAnsi" w:cstheme="minorHAnsi"/>
          <w:spacing w:val="7"/>
          <w:w w:val="94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view</w:t>
      </w:r>
      <w:r w:rsidRPr="00536445">
        <w:rPr>
          <w:rFonts w:asciiTheme="minorHAnsi" w:eastAsia="Century" w:hAnsiTheme="minorHAnsi" w:cstheme="minorHAnsi"/>
          <w:spacing w:val="8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therapy</w:t>
      </w:r>
    </w:p>
    <w:p w14:paraId="21481F0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Cur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att</w:t>
      </w:r>
      <w:r w:rsidRPr="00536445">
        <w:rPr>
          <w:rFonts w:asciiTheme="minorHAnsi" w:eastAsia="Century" w:hAnsiTheme="minorHAnsi" w:cstheme="minorHAnsi"/>
          <w:spacing w:val="-4"/>
          <w:w w:val="95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66DC22E4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2633779F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80CCBB" w14:textId="77777777" w:rsidR="00D60389" w:rsidRPr="00536445" w:rsidRDefault="006721A9" w:rsidP="00536445">
      <w:pPr>
        <w:tabs>
          <w:tab w:val="left" w:pos="1980"/>
        </w:tabs>
        <w:ind w:left="1986" w:right="73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6/2003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Biomedical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Statin</w:t>
      </w:r>
      <w:r w:rsidRPr="00536445">
        <w:rPr>
          <w:rFonts w:asciiTheme="minorHAnsi" w:eastAsia="Century" w:hAnsiTheme="minorHAnsi" w:cstheme="minorHAnsi"/>
          <w:spacing w:val="-8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Islan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pacing w:val="-22"/>
          <w:w w:val="6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Hoffman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Stei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 xml:space="preserve">Maxillofacial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2B3ADDBA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0C590077" w14:textId="77777777" w:rsidR="00D60389" w:rsidRPr="00536445" w:rsidRDefault="006721A9" w:rsidP="00536445">
      <w:pPr>
        <w:tabs>
          <w:tab w:val="left" w:pos="1980"/>
        </w:tabs>
        <w:ind w:left="1986" w:right="811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5/2003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47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in Implant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4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y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8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ulsa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Endo</w:t>
      </w:r>
      <w:r w:rsidRPr="00536445">
        <w:rPr>
          <w:rFonts w:asciiTheme="minorHAnsi" w:eastAsia="Century" w:hAnsiTheme="minorHAnsi" w:cstheme="minorHAnsi"/>
          <w:spacing w:val="25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1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uls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z w:val="22"/>
          <w:szCs w:val="22"/>
        </w:rPr>
        <w:t>Oklahoma</w:t>
      </w:r>
    </w:p>
    <w:p w14:paraId="4D738B2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Cement</w:t>
      </w:r>
      <w:r w:rsidRPr="00536445">
        <w:rPr>
          <w:rFonts w:asciiTheme="minorHAnsi" w:eastAsia="Century" w:hAnsiTheme="minorHAnsi" w:cstheme="minorHAnsi"/>
          <w:spacing w:val="2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etained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estorations</w:t>
      </w:r>
    </w:p>
    <w:p w14:paraId="64AF3528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0972A6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4/2003                     </w:t>
      </w:r>
      <w:r w:rsidRPr="00536445">
        <w:rPr>
          <w:rFonts w:asciiTheme="minorHAnsi" w:eastAsia="Century" w:hAnsiTheme="minorHAnsi" w:cstheme="minorHAnsi"/>
          <w:spacing w:val="5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1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reatment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Planning</w:t>
      </w:r>
    </w:p>
    <w:p w14:paraId="3241A5D4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8380A6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3/2003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Considerations</w:t>
      </w:r>
    </w:p>
    <w:p w14:paraId="1EEB107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Novato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Oak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Sponsors:</w:t>
      </w:r>
      <w:r w:rsidRPr="00536445">
        <w:rPr>
          <w:rFonts w:asciiTheme="minorHAnsi" w:eastAsia="Century" w:hAnsiTheme="minorHAnsi" w:cstheme="minorHAnsi"/>
          <w:spacing w:val="5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’s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offle</w:t>
      </w:r>
      <w:r w:rsidRPr="00536445">
        <w:rPr>
          <w:rFonts w:asciiTheme="minorHAnsi" w:eastAsia="Century" w:hAnsiTheme="minorHAnsi" w:cstheme="minorHAnsi"/>
          <w:spacing w:val="-15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ootten</w:t>
      </w:r>
      <w:r w:rsidRPr="00536445">
        <w:rPr>
          <w:rFonts w:asciiTheme="minorHAnsi" w:eastAsia="Century" w:hAnsiTheme="minorHAnsi" w:cstheme="minorHAnsi"/>
          <w:spacing w:val="4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Hollander</w:t>
      </w:r>
    </w:p>
    <w:p w14:paraId="3AE4370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601F89B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estminste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Arnold</w:t>
      </w:r>
      <w:r w:rsidRPr="00536445">
        <w:rPr>
          <w:rFonts w:asciiTheme="minorHAnsi" w:eastAsia="Century" w:hAnsiTheme="minorHAnsi" w:cstheme="minorHAnsi"/>
          <w:spacing w:val="28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Sindle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34F3159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Grass</w:t>
      </w:r>
      <w:r w:rsidRPr="00536445">
        <w:rPr>
          <w:rFonts w:asciiTheme="minorHAnsi" w:eastAsia="Century" w:hAnsiTheme="minorHAnsi" w:cstheme="minorHAnsi"/>
          <w:spacing w:val="1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alle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Douglas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alentin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6C8FE8BE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E0A54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2/2003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Overdentures</w:t>
      </w:r>
    </w:p>
    <w:p w14:paraId="3031702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J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Brent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Sander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73A78BE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Denver</w:t>
      </w:r>
      <w:r w:rsidRPr="00536445">
        <w:rPr>
          <w:rFonts w:asciiTheme="minorHAnsi" w:eastAsia="Century" w:hAnsiTheme="minorHAnsi" w:cstheme="minorHAnsi"/>
          <w:spacing w:val="26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Study</w:t>
      </w:r>
      <w:r w:rsidRPr="00536445">
        <w:rPr>
          <w:rFonts w:asciiTheme="minorHAnsi" w:eastAsia="Century" w:hAnsiTheme="minorHAnsi" w:cstheme="minorHAnsi"/>
          <w:spacing w:val="-10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Clu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  <w:u w:val="single" w:color="000000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Single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ooth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Therapy</w:t>
      </w:r>
    </w:p>
    <w:p w14:paraId="7DB049E1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F0F38E4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10/2002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Biomedical</w:t>
      </w:r>
    </w:p>
    <w:p w14:paraId="3606824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Albuquerqu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1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 xml:space="preserve">New </w:t>
      </w:r>
      <w:r w:rsidRPr="00536445">
        <w:rPr>
          <w:rFonts w:asciiTheme="minorHAnsi" w:eastAsia="Century" w:hAnsiTheme="minorHAnsi" w:cstheme="minorHAnsi"/>
          <w:sz w:val="22"/>
          <w:szCs w:val="22"/>
        </w:rPr>
        <w:t>Mexic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90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etra</w:t>
      </w:r>
      <w:r w:rsidRPr="00536445">
        <w:rPr>
          <w:rFonts w:asciiTheme="minorHAnsi" w:eastAsia="Century" w:hAnsiTheme="minorHAnsi" w:cstheme="minorHAnsi"/>
          <w:spacing w:val="-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Maye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9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32C0DCF3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9/2002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72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our</w:t>
      </w:r>
    </w:p>
    <w:p w14:paraId="2BE9131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Cosb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James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atterso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Maxillofacial</w:t>
      </w:r>
    </w:p>
    <w:p w14:paraId="278F529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406166B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73AF5DB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Cincinnat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Ohi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acial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Surge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Associates</w:t>
      </w:r>
    </w:p>
    <w:p w14:paraId="29AB1564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36063FD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Three</w:t>
      </w:r>
    </w:p>
    <w:p w14:paraId="43E89F6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lastRenderedPageBreak/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Cosb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James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atterso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Maxillofacial</w:t>
      </w:r>
    </w:p>
    <w:p w14:paraId="4E37F8A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5449F38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34108757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Baton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11"/>
          <w:sz w:val="22"/>
          <w:szCs w:val="22"/>
        </w:rPr>
        <w:t>oug</w:t>
      </w:r>
      <w:r w:rsidRPr="00536445">
        <w:rPr>
          <w:rFonts w:asciiTheme="minorHAnsi" w:eastAsia="Century" w:hAnsiTheme="minorHAnsi" w:cstheme="minorHAnsi"/>
          <w:spacing w:val="-7"/>
          <w:w w:val="11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2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John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Barksdale</w:t>
      </w:r>
    </w:p>
    <w:p w14:paraId="7924F3C3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9A873E8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7/2002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>wo</w:t>
      </w:r>
    </w:p>
    <w:p w14:paraId="6E734CB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Cosb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James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atterso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Maxillofacial</w:t>
      </w:r>
    </w:p>
    <w:p w14:paraId="5852121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5F8CFCDB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3ECD4B1B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C713B6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esidency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  <w:u w:val="single" w:color="000000"/>
        </w:rPr>
        <w:t>rogram: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Session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position w:val="-1"/>
          <w:sz w:val="22"/>
          <w:szCs w:val="22"/>
          <w:u w:val="single" w:color="000000"/>
        </w:rPr>
        <w:t>One</w:t>
      </w:r>
    </w:p>
    <w:p w14:paraId="444C233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4"/>
          <w:w w:val="93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Cosb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James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atterso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Maxillofacial</w:t>
      </w:r>
    </w:p>
    <w:p w14:paraId="37EF65E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Surgeons</w:t>
      </w:r>
    </w:p>
    <w:p w14:paraId="7625D50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2469E2D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Carson</w:t>
      </w:r>
      <w:r w:rsidRPr="00536445">
        <w:rPr>
          <w:rFonts w:asciiTheme="minorHAnsi" w:eastAsia="Century" w:hAnsiTheme="minorHAnsi" w:cstheme="minorHAnsi"/>
          <w:spacing w:val="4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Cit</w:t>
      </w:r>
      <w:r w:rsidRPr="00536445">
        <w:rPr>
          <w:rFonts w:asciiTheme="minorHAnsi" w:eastAsia="Century" w:hAnsiTheme="minorHAnsi" w:cstheme="minorHAnsi"/>
          <w:spacing w:val="-17"/>
          <w:w w:val="90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Nevad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Almara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0D2FB9E8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AFBB96B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5/2002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An</w:t>
      </w:r>
      <w:r w:rsidRPr="00536445">
        <w:rPr>
          <w:rFonts w:asciiTheme="minorHAnsi" w:eastAsia="Century" w:hAnsiTheme="minorHAnsi" w:cstheme="minorHAnsi"/>
          <w:spacing w:val="-1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Ove</w:t>
      </w:r>
      <w:r w:rsidRPr="00536445">
        <w:rPr>
          <w:rFonts w:asciiTheme="minorHAnsi" w:eastAsia="Century" w:hAnsiTheme="minorHAnsi" w:cstheme="minorHAnsi"/>
          <w:spacing w:val="6"/>
          <w:w w:val="89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view</w:t>
      </w:r>
      <w:r w:rsidRPr="00536445">
        <w:rPr>
          <w:rFonts w:asciiTheme="minorHAnsi" w:eastAsia="Century" w:hAnsiTheme="minorHAnsi" w:cstheme="minorHAnsi"/>
          <w:spacing w:val="38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Aspects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position w:val="-1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5"/>
          <w:position w:val="-1"/>
          <w:sz w:val="22"/>
          <w:szCs w:val="22"/>
          <w:u w:val="single" w:color="000000"/>
        </w:rPr>
        <w:t>y</w:t>
      </w:r>
    </w:p>
    <w:p w14:paraId="26052A4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Daniel</w:t>
      </w:r>
      <w:r w:rsidRPr="00536445">
        <w:rPr>
          <w:rFonts w:asciiTheme="minorHAnsi" w:eastAsia="Century" w:hAnsiTheme="minorHAnsi" w:cstheme="minorHAnsi"/>
          <w:spacing w:val="1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Esposit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Littleto</w:t>
      </w:r>
      <w:r w:rsidRPr="00536445">
        <w:rPr>
          <w:rFonts w:asciiTheme="minorHAnsi" w:eastAsia="Century" w:hAnsiTheme="minorHAnsi" w:cstheme="minorHAnsi"/>
          <w:spacing w:val="-3"/>
          <w:w w:val="8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CO</w:t>
      </w:r>
    </w:p>
    <w:p w14:paraId="2F3452C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107"/>
          <w:sz w:val="22"/>
          <w:szCs w:val="22"/>
          <w:u w:val="single" w:color="000000"/>
        </w:rPr>
        <w:t>emovable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Modalities</w:t>
      </w:r>
    </w:p>
    <w:p w14:paraId="0558FD8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1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Arizona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Branch</w:t>
      </w:r>
      <w:r w:rsidRPr="00536445">
        <w:rPr>
          <w:rFonts w:asciiTheme="minorHAnsi" w:eastAsia="Century" w:hAnsiTheme="minorHAnsi" w:cstheme="minorHAnsi"/>
          <w:spacing w:val="2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Academy</w:t>
      </w:r>
      <w:r w:rsidRPr="00536445">
        <w:rPr>
          <w:rFonts w:asciiTheme="minorHAnsi" w:eastAsia="Century" w:hAnsiTheme="minorHAnsi" w:cstheme="minorHAnsi"/>
          <w:spacing w:val="4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rosthodontists</w:t>
      </w:r>
    </w:p>
    <w:p w14:paraId="4202FE5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07E3D80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Manassa</w:t>
      </w:r>
      <w:r w:rsidRPr="00536445">
        <w:rPr>
          <w:rFonts w:asciiTheme="minorHAnsi" w:eastAsia="Century" w:hAnsiTheme="minorHAnsi" w:cstheme="minorHAnsi"/>
          <w:spacing w:val="-7"/>
          <w:w w:val="96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Virgini</w:t>
      </w:r>
      <w:r w:rsidRPr="00536445">
        <w:rPr>
          <w:rFonts w:asciiTheme="minorHAnsi" w:eastAsia="Century" w:hAnsiTheme="minorHAnsi" w:cstheme="minorHAnsi"/>
          <w:spacing w:val="-3"/>
          <w:w w:val="86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4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Douglas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3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Mah</w:t>
      </w:r>
      <w:r w:rsidRPr="00536445">
        <w:rPr>
          <w:rFonts w:asciiTheme="minorHAnsi" w:eastAsia="Century" w:hAnsiTheme="minorHAnsi" w:cstheme="minorHAnsi"/>
          <w:spacing w:val="-4"/>
          <w:w w:val="9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4AE238A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Mitchell</w:t>
      </w:r>
      <w:r w:rsidRPr="00536445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0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Da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63A4A23B" w14:textId="77777777" w:rsidR="00D60389" w:rsidRPr="00536445" w:rsidRDefault="00D60389" w:rsidP="005364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F08E6C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09488AB" w14:textId="77777777" w:rsidR="00D60389" w:rsidRPr="00536445" w:rsidRDefault="006721A9" w:rsidP="00536445">
      <w:pPr>
        <w:ind w:left="62" w:right="812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4/2002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-20"/>
          <w:w w:val="9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Biomedical</w:t>
      </w:r>
    </w:p>
    <w:p w14:paraId="6D4BF43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Ame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Iow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rank</w:t>
      </w:r>
      <w:r w:rsidRPr="00536445">
        <w:rPr>
          <w:rFonts w:asciiTheme="minorHAnsi" w:eastAsia="Century" w:hAnsiTheme="minorHAnsi" w:cstheme="minorHAnsi"/>
          <w:spacing w:val="12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Wingrov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9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15E5CC7D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E2827F" w14:textId="77777777" w:rsidR="00D60389" w:rsidRPr="00536445" w:rsidRDefault="006721A9" w:rsidP="00536445">
      <w:pPr>
        <w:tabs>
          <w:tab w:val="left" w:pos="1980"/>
        </w:tabs>
        <w:ind w:left="1986" w:right="11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3/2002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Biomedical 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Madiso</w:t>
      </w:r>
      <w:r w:rsidRPr="00536445">
        <w:rPr>
          <w:rFonts w:asciiTheme="minorHAnsi" w:eastAsia="Century" w:hAnsiTheme="minorHAnsi" w:cstheme="minorHAnsi"/>
          <w:spacing w:val="-4"/>
          <w:w w:val="96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w w:val="9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3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spacing w:val="-4"/>
          <w:w w:val="73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Center</w:t>
      </w:r>
      <w:r w:rsidRPr="00536445">
        <w:rPr>
          <w:rFonts w:asciiTheme="minorHAnsi" w:eastAsia="Century" w:hAnsiTheme="minorHAnsi" w:cstheme="minorHAnsi"/>
          <w:spacing w:val="38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7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 xml:space="preserve">Maxillofacial </w:t>
      </w:r>
      <w:r w:rsidRPr="00536445">
        <w:rPr>
          <w:rFonts w:asciiTheme="minorHAnsi" w:eastAsia="Century" w:hAnsiTheme="minorHAnsi" w:cstheme="minorHAnsi"/>
          <w:spacing w:val="2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Surge</w:t>
      </w:r>
      <w:r w:rsidRPr="00536445">
        <w:rPr>
          <w:rFonts w:asciiTheme="minorHAnsi" w:eastAsia="Century" w:hAnsiTheme="minorHAnsi" w:cstheme="minorHAnsi"/>
          <w:spacing w:val="10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7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4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Mark</w:t>
      </w:r>
      <w:r w:rsidRPr="00536445">
        <w:rPr>
          <w:rFonts w:asciiTheme="minorHAnsi" w:eastAsia="Century" w:hAnsiTheme="minorHAnsi" w:cstheme="minorHAnsi"/>
          <w:spacing w:val="-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Jackso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Ga</w:t>
      </w:r>
      <w:r w:rsidRPr="00536445">
        <w:rPr>
          <w:rFonts w:asciiTheme="minorHAnsi" w:eastAsia="Century" w:hAnsiTheme="minorHAnsi" w:cstheme="minorHAnsi"/>
          <w:spacing w:val="10"/>
          <w:w w:val="9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8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Sweeney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Geoffrey</w:t>
      </w:r>
      <w:r w:rsidRPr="00536445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sz w:val="22"/>
          <w:szCs w:val="22"/>
        </w:rPr>
        <w:t>arda</w:t>
      </w:r>
    </w:p>
    <w:p w14:paraId="2BB5069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9"/>
          <w:sz w:val="22"/>
          <w:szCs w:val="22"/>
        </w:rPr>
        <w:t>en</w:t>
      </w:r>
      <w:r w:rsidRPr="00536445">
        <w:rPr>
          <w:rFonts w:asciiTheme="minorHAnsi" w:eastAsia="Century" w:hAnsiTheme="minorHAnsi" w:cstheme="minorHAnsi"/>
          <w:spacing w:val="-7"/>
          <w:w w:val="109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Nevad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8"/>
          <w:sz w:val="22"/>
          <w:szCs w:val="22"/>
        </w:rPr>
        <w:t>enneth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6"/>
          <w:sz w:val="22"/>
          <w:szCs w:val="22"/>
        </w:rPr>
        <w:t>an</w:t>
      </w:r>
      <w:r w:rsidRPr="00536445">
        <w:rPr>
          <w:rFonts w:asciiTheme="minorHAnsi" w:eastAsia="Century" w:hAnsiTheme="minorHAnsi" w:cstheme="minorHAnsi"/>
          <w:spacing w:val="-4"/>
          <w:w w:val="106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5ACBDC5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 xml:space="preserve">Considerations 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-2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79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artially</w:t>
      </w:r>
      <w:r w:rsidRPr="00536445">
        <w:rPr>
          <w:rFonts w:asciiTheme="minorHAnsi" w:eastAsia="Century" w:hAnsiTheme="minorHAnsi" w:cstheme="minorHAnsi"/>
          <w:spacing w:val="19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Edentulous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  <w:u w:val="single" w:color="000000"/>
        </w:rPr>
        <w:t>atient</w:t>
      </w:r>
    </w:p>
    <w:p w14:paraId="59D13353" w14:textId="77777777" w:rsidR="00D60389" w:rsidRPr="00536445" w:rsidRDefault="006721A9" w:rsidP="00536445">
      <w:pPr>
        <w:ind w:left="1986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as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11"/>
          <w:w w:val="77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109"/>
          <w:sz w:val="22"/>
          <w:szCs w:val="22"/>
        </w:rPr>
        <w:t>ega</w:t>
      </w:r>
      <w:r w:rsidRPr="00536445">
        <w:rPr>
          <w:rFonts w:asciiTheme="minorHAnsi" w:eastAsia="Century" w:hAnsiTheme="minorHAnsi" w:cstheme="minorHAnsi"/>
          <w:spacing w:val="-7"/>
          <w:w w:val="10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Nevad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9"/>
          <w:sz w:val="22"/>
          <w:szCs w:val="22"/>
        </w:rPr>
        <w:t>Inte</w:t>
      </w:r>
      <w:r w:rsidRPr="00536445">
        <w:rPr>
          <w:rFonts w:asciiTheme="minorHAnsi" w:hAnsiTheme="minorHAnsi" w:cstheme="minorHAnsi"/>
          <w:i/>
          <w:spacing w:val="-4"/>
          <w:w w:val="109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09"/>
          <w:sz w:val="22"/>
          <w:szCs w:val="22"/>
        </w:rPr>
        <w:t>dent</w:t>
      </w:r>
      <w:r w:rsidRPr="00536445">
        <w:rPr>
          <w:rFonts w:asciiTheme="minorHAnsi" w:hAnsiTheme="minorHAnsi" w:cstheme="minorHAnsi"/>
          <w:i/>
          <w:spacing w:val="5"/>
          <w:w w:val="109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2002 </w:t>
      </w:r>
      <w:r w:rsidRPr="00536445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z w:val="22"/>
          <w:szCs w:val="22"/>
        </w:rPr>
        <w:t xml:space="preserve">National </w:t>
      </w:r>
      <w:r w:rsidRPr="0053644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4"/>
          <w:sz w:val="22"/>
          <w:szCs w:val="22"/>
        </w:rPr>
        <w:t>Meeting</w:t>
      </w:r>
    </w:p>
    <w:p w14:paraId="49AACDB2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A1F7A3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38A5F71D" w14:textId="77777777" w:rsidR="00D60389" w:rsidRPr="00536445" w:rsidRDefault="006721A9" w:rsidP="00536445">
      <w:pPr>
        <w:ind w:left="62" w:right="812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2/2002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-20"/>
          <w:w w:val="9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Biomedical</w:t>
      </w:r>
    </w:p>
    <w:p w14:paraId="5205F7A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resno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Modera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-8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Societ</w:t>
      </w:r>
      <w:r w:rsidRPr="00536445">
        <w:rPr>
          <w:rFonts w:asciiTheme="minorHAnsi" w:eastAsia="Century" w:hAnsiTheme="minorHAnsi" w:cstheme="minorHAnsi"/>
          <w:spacing w:val="-18"/>
          <w:w w:val="94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epresentativ</w:t>
      </w:r>
      <w:r w:rsidRPr="00536445">
        <w:rPr>
          <w:rFonts w:asciiTheme="minorHAnsi" w:eastAsia="Century" w:hAnsiTheme="minorHAnsi" w:cstheme="minorHAnsi"/>
          <w:spacing w:val="-4"/>
          <w:w w:val="96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15"/>
          <w:sz w:val="22"/>
          <w:szCs w:val="22"/>
        </w:rPr>
        <w:t>ed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Na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ata</w:t>
      </w:r>
    </w:p>
    <w:p w14:paraId="49FA1BD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72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pacing w:val="-11"/>
          <w:w w:val="7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Simons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Islan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Jeffe</w:t>
      </w:r>
      <w:r w:rsidRPr="00536445">
        <w:rPr>
          <w:rFonts w:asciiTheme="minorHAnsi" w:eastAsia="Century" w:hAnsiTheme="minorHAnsi" w:cstheme="minorHAnsi"/>
          <w:spacing w:val="10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3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Cape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1B0A7846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BB4CA40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1/2002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anning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for</w:t>
      </w:r>
      <w:r w:rsidRPr="00536445">
        <w:rPr>
          <w:rFonts w:asciiTheme="minorHAnsi" w:eastAsia="Century" w:hAnsiTheme="minorHAnsi" w:cstheme="minorHAnsi"/>
          <w:spacing w:val="1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19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Implants</w:t>
      </w:r>
    </w:p>
    <w:p w14:paraId="61BFFBA0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George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Maste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-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Surgeo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4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6"/>
          <w:w w:val="93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7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Arizona</w:t>
      </w:r>
    </w:p>
    <w:p w14:paraId="1D25051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30400BC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Daly</w:t>
      </w:r>
      <w:r w:rsidRPr="00536445">
        <w:rPr>
          <w:rFonts w:asciiTheme="minorHAnsi" w:eastAsia="Century" w:hAnsiTheme="minorHAnsi" w:cstheme="minorHAnsi"/>
          <w:spacing w:val="17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Cit</w:t>
      </w:r>
      <w:r w:rsidRPr="00536445">
        <w:rPr>
          <w:rFonts w:asciiTheme="minorHAnsi" w:eastAsia="Century" w:hAnsiTheme="minorHAnsi" w:cstheme="minorHAnsi"/>
          <w:spacing w:val="-16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Sam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Khou</w:t>
      </w:r>
      <w:r w:rsidRPr="00536445">
        <w:rPr>
          <w:rFonts w:asciiTheme="minorHAnsi" w:eastAsia="Century" w:hAnsiTheme="minorHAnsi" w:cstheme="minorHAnsi"/>
          <w:spacing w:val="10"/>
          <w:w w:val="8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7"/>
          <w:w w:val="87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2410D0B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etalum</w:t>
      </w:r>
      <w:r w:rsidRPr="00536445">
        <w:rPr>
          <w:rFonts w:asciiTheme="minorHAnsi" w:eastAsia="Century" w:hAnsiTheme="minorHAnsi" w:cstheme="minorHAnsi"/>
          <w:spacing w:val="-4"/>
          <w:w w:val="99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2"/>
          <w:w w:val="8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13"/>
          <w:w w:val="8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9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offle</w:t>
      </w:r>
      <w:r w:rsidRPr="00536445">
        <w:rPr>
          <w:rFonts w:asciiTheme="minorHAnsi" w:eastAsia="Century" w:hAnsiTheme="minorHAnsi" w:cstheme="minorHAnsi"/>
          <w:spacing w:val="-15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82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106"/>
          <w:sz w:val="22"/>
          <w:szCs w:val="22"/>
        </w:rPr>
        <w:t>ooto</w:t>
      </w:r>
      <w:r w:rsidRPr="00536445">
        <w:rPr>
          <w:rFonts w:asciiTheme="minorHAnsi" w:eastAsia="Century" w:hAnsiTheme="minorHAnsi" w:cstheme="minorHAnsi"/>
          <w:spacing w:val="-4"/>
          <w:w w:val="106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Hollander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Amay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eriodontists</w:t>
      </w:r>
    </w:p>
    <w:p w14:paraId="3425081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San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Jos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Donald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Boyl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0BB4A9B0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CDE690E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B7106B0" w14:textId="77777777" w:rsidR="00D60389" w:rsidRPr="00536445" w:rsidRDefault="006721A9" w:rsidP="00536445">
      <w:pPr>
        <w:ind w:left="62" w:right="812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11/2001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-20"/>
          <w:w w:val="9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Biomedical</w:t>
      </w:r>
    </w:p>
    <w:p w14:paraId="6A1A8E8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Ma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yvill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9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spacing w:val="-4"/>
          <w:w w:val="6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Timothy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McConnel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17DA2C1B" w14:textId="77777777" w:rsidR="00D60389" w:rsidRPr="00536445" w:rsidRDefault="006721A9" w:rsidP="00536445">
      <w:pPr>
        <w:spacing w:before="99"/>
        <w:ind w:left="62" w:right="812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10/2001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-20"/>
          <w:w w:val="98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Biomedical</w:t>
      </w:r>
    </w:p>
    <w:p w14:paraId="27DACC98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Chic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Fleming </w:t>
      </w:r>
      <w:r w:rsidRPr="00536445">
        <w:rPr>
          <w:rFonts w:asciiTheme="minorHAnsi" w:eastAsia="Century" w:hAnsiTheme="minorHAnsi" w:cstheme="minorHAnsi"/>
          <w:spacing w:val="1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Millar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eriodontists</w:t>
      </w:r>
    </w:p>
    <w:p w14:paraId="0FE7B35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6"/>
          <w:w w:val="88"/>
          <w:sz w:val="22"/>
          <w:szCs w:val="22"/>
        </w:rPr>
        <w:t>Z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0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9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eter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Mella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46D70AEF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 xml:space="preserve">Bloomington </w:t>
      </w:r>
      <w:r w:rsidRPr="00536445">
        <w:rPr>
          <w:rFonts w:asciiTheme="minorHAnsi" w:eastAsia="Century" w:hAnsiTheme="minorHAnsi" w:cstheme="minorHAnsi"/>
          <w:spacing w:val="3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3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30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Neil</w:t>
      </w:r>
      <w:r w:rsidRPr="00536445">
        <w:rPr>
          <w:rFonts w:asciiTheme="minorHAnsi" w:eastAsia="Century" w:hAnsiTheme="minorHAnsi" w:cstheme="minorHAnsi"/>
          <w:spacing w:val="-1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Covi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42CB4ADD" w14:textId="77777777" w:rsidR="00D60389" w:rsidRPr="00536445" w:rsidRDefault="00D60389" w:rsidP="005364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C03EA8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9/2001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Endosseous</w:t>
      </w:r>
      <w:r w:rsidRPr="00536445">
        <w:rPr>
          <w:rFonts w:asciiTheme="minorHAnsi" w:eastAsia="Century" w:hAnsiTheme="minorHAnsi" w:cstheme="minorHAnsi"/>
          <w:spacing w:val="48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47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Aesthetic</w:t>
      </w:r>
    </w:p>
    <w:p w14:paraId="0D4952F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pacing w:val="3"/>
          <w:w w:val="95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7"/>
          <w:w w:val="8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1"/>
          <w:sz w:val="22"/>
          <w:szCs w:val="22"/>
          <w:u w:val="single" w:color="000000"/>
        </w:rPr>
        <w:t>Anterior</w:t>
      </w:r>
      <w:r w:rsidRPr="00536445">
        <w:rPr>
          <w:rFonts w:asciiTheme="minorHAnsi" w:eastAsia="Century" w:hAnsiTheme="minorHAnsi" w:cstheme="minorHAnsi"/>
          <w:spacing w:val="35"/>
          <w:w w:val="8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  <w:u w:val="single" w:color="000000"/>
        </w:rPr>
        <w:t>rosthodontics</w:t>
      </w:r>
    </w:p>
    <w:p w14:paraId="5101060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olso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Seattle</w:t>
      </w:r>
      <w:r w:rsidRPr="00536445">
        <w:rPr>
          <w:rFonts w:asciiTheme="minorHAnsi" w:eastAsia="Century" w:hAnsiTheme="minorHAnsi" w:cstheme="minorHAnsi"/>
          <w:spacing w:val="2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Group</w:t>
      </w:r>
    </w:p>
    <w:p w14:paraId="2F521AA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Biomedical</w:t>
      </w:r>
    </w:p>
    <w:p w14:paraId="7BD480A1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lastRenderedPageBreak/>
        <w:t>F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olso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Gordon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Dougla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2257A12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Platt</w:t>
      </w:r>
      <w:r w:rsidRPr="00536445">
        <w:rPr>
          <w:rFonts w:asciiTheme="minorHAnsi" w:eastAsia="Century" w:hAnsiTheme="minorHAnsi" w:cstheme="minorHAnsi"/>
          <w:spacing w:val="-6"/>
          <w:w w:val="86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2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6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spacing w:val="-4"/>
          <w:w w:val="76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Steven</w:t>
      </w:r>
      <w:r w:rsidRPr="00536445">
        <w:rPr>
          <w:rFonts w:asciiTheme="minorHAnsi" w:eastAsia="Century" w:hAnsiTheme="minorHAnsi" w:cstheme="minorHAnsi"/>
          <w:spacing w:val="39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Hinz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Surgeon</w:t>
      </w:r>
    </w:p>
    <w:p w14:paraId="16CDB746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6CFCC00F" w14:textId="77777777" w:rsidR="00D60389" w:rsidRPr="00536445" w:rsidRDefault="00D60389" w:rsidP="0053644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60F22A" w14:textId="77777777" w:rsidR="00D60389" w:rsidRPr="00536445" w:rsidRDefault="006721A9" w:rsidP="00536445">
      <w:pPr>
        <w:tabs>
          <w:tab w:val="left" w:pos="1980"/>
        </w:tabs>
        <w:ind w:left="1986" w:right="2370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6/2001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Endosseous</w:t>
      </w:r>
      <w:r w:rsidRPr="00536445">
        <w:rPr>
          <w:rFonts w:asciiTheme="minorHAnsi" w:eastAsia="Century" w:hAnsiTheme="minorHAnsi" w:cstheme="minorHAnsi"/>
          <w:spacing w:val="4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Considerations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Sponsors: </w:t>
      </w:r>
      <w:r w:rsidRPr="00536445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Cur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att</w:t>
      </w:r>
      <w:r w:rsidRPr="00536445">
        <w:rPr>
          <w:rFonts w:asciiTheme="minorHAnsi" w:eastAsia="Century" w:hAnsiTheme="minorHAnsi" w:cstheme="minorHAnsi"/>
          <w:spacing w:val="-7"/>
          <w:w w:val="9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-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Maxillofacial</w:t>
      </w:r>
      <w:r w:rsidRPr="00536445">
        <w:rPr>
          <w:rFonts w:asciiTheme="minorHAnsi" w:eastAsia="Century" w:hAnsiTheme="minorHAnsi" w:cstheme="minorHAnsi"/>
          <w:spacing w:val="31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Surgeons </w:t>
      </w:r>
      <w:r w:rsidRPr="00536445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alley</w:t>
      </w:r>
      <w:r w:rsidRPr="00536445">
        <w:rPr>
          <w:rFonts w:asciiTheme="minorHAnsi" w:eastAsia="Century" w:hAnsiTheme="minorHAnsi" w:cstheme="minorHAnsi"/>
          <w:spacing w:val="2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Count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b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Auror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1D3712B2" w14:textId="77777777" w:rsidR="00D60389" w:rsidRPr="00536445" w:rsidRDefault="006721A9" w:rsidP="00536445">
      <w:pPr>
        <w:ind w:left="1986" w:right="116"/>
        <w:rPr>
          <w:rFonts w:asciiTheme="minorHAnsi" w:eastAsia="Century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eastAsia="Century" w:hAnsiTheme="minorHAnsi" w:cstheme="minorHAnsi"/>
          <w:w w:val="10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Biomedical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Scottsdale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Marriot</w:t>
      </w:r>
      <w:r w:rsidRPr="00536445">
        <w:rPr>
          <w:rFonts w:asciiTheme="minorHAnsi" w:eastAsia="Century" w:hAnsiTheme="minorHAnsi" w:cstheme="minorHAnsi"/>
          <w:spacing w:val="-9"/>
          <w:w w:val="8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9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ewis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9"/>
          <w:sz w:val="22"/>
          <w:szCs w:val="22"/>
        </w:rPr>
        <w:t>obinson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David</w:t>
      </w:r>
      <w:r w:rsidRPr="00536445">
        <w:rPr>
          <w:rFonts w:asciiTheme="minorHAnsi" w:eastAsia="Century" w:hAnsiTheme="minorHAnsi" w:cstheme="minorHAnsi"/>
          <w:spacing w:val="11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Barge</w:t>
      </w:r>
      <w:r w:rsidRPr="00536445">
        <w:rPr>
          <w:rFonts w:asciiTheme="minorHAnsi" w:eastAsia="Century" w:hAnsiTheme="minorHAnsi" w:cstheme="minorHAnsi"/>
          <w:spacing w:val="-10"/>
          <w:w w:val="9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3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 xml:space="preserve">eriodontists </w:t>
      </w: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olso</w:t>
      </w:r>
      <w:r w:rsidRPr="00536445">
        <w:rPr>
          <w:rFonts w:asciiTheme="minorHAnsi" w:eastAsia="Century" w:hAnsiTheme="minorHAnsi" w:cstheme="minorHAnsi"/>
          <w:spacing w:val="-4"/>
          <w:w w:val="10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21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Natoma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3"/>
          <w:w w:val="82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4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ana</w:t>
      </w:r>
      <w:r w:rsidRPr="00536445">
        <w:rPr>
          <w:rFonts w:asciiTheme="minorHAnsi" w:eastAsia="Century" w:hAnsiTheme="minorHAnsi" w:cstheme="minorHAnsi"/>
          <w:spacing w:val="-4"/>
          <w:w w:val="96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pacing w:val="-4"/>
          <w:w w:val="11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eriodontist</w:t>
      </w:r>
    </w:p>
    <w:p w14:paraId="64D4FD8B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A0FB741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7F618D3" w14:textId="77777777" w:rsidR="00D60389" w:rsidRPr="00536445" w:rsidRDefault="006721A9" w:rsidP="00536445">
      <w:pPr>
        <w:spacing w:before="23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4/2001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Biomedical</w:t>
      </w:r>
    </w:p>
    <w:p w14:paraId="272312D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Ega</w:t>
      </w:r>
      <w:r w:rsidRPr="00536445">
        <w:rPr>
          <w:rFonts w:asciiTheme="minorHAnsi" w:eastAsia="Century" w:hAnsiTheme="minorHAnsi" w:cstheme="minorHAnsi"/>
          <w:spacing w:val="-4"/>
          <w:w w:val="94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3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Minnesot</w:t>
      </w:r>
      <w:r w:rsidRPr="00536445">
        <w:rPr>
          <w:rFonts w:asciiTheme="minorHAnsi" w:eastAsia="Century" w:hAnsiTheme="minorHAnsi" w:cstheme="minorHAnsi"/>
          <w:spacing w:val="-4"/>
          <w:w w:val="9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.’s</w:t>
      </w:r>
      <w:r w:rsidRPr="00536445">
        <w:rPr>
          <w:rFonts w:asciiTheme="minorHAnsi" w:eastAsia="Century" w:hAnsiTheme="minorHAnsi" w:cstheme="minorHAnsi"/>
          <w:spacing w:val="-11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 xml:space="preserve">Steven </w:t>
      </w:r>
      <w:r w:rsidRPr="00536445">
        <w:rPr>
          <w:rFonts w:asciiTheme="minorHAnsi" w:eastAsia="Century" w:hAnsiTheme="minorHAnsi" w:cstheme="minorHAnsi"/>
          <w:spacing w:val="12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Selchow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Scott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4"/>
          <w:w w:val="90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21"/>
          <w:sz w:val="22"/>
          <w:szCs w:val="22"/>
        </w:rPr>
        <w:t>e</w:t>
      </w:r>
    </w:p>
    <w:p w14:paraId="0795D6A9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3/2001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Biomedical</w:t>
      </w:r>
    </w:p>
    <w:p w14:paraId="1A58D91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Scottsdale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Marriot</w:t>
      </w:r>
      <w:r w:rsidRPr="00536445">
        <w:rPr>
          <w:rFonts w:asciiTheme="minorHAnsi" w:eastAsia="Century" w:hAnsiTheme="minorHAnsi" w:cstheme="minorHAnsi"/>
          <w:spacing w:val="-9"/>
          <w:w w:val="8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20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9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George</w:t>
      </w:r>
      <w:r w:rsidRPr="00536445">
        <w:rPr>
          <w:rFonts w:asciiTheme="minorHAnsi" w:eastAsia="Century" w:hAnsiTheme="minorHAnsi" w:cstheme="minorHAnsi"/>
          <w:spacing w:val="4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Master</w:t>
      </w:r>
    </w:p>
    <w:p w14:paraId="5D8D8DC4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1/2001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 xml:space="preserve">Support </w:t>
      </w:r>
      <w:r w:rsidRPr="00536445">
        <w:rPr>
          <w:rFonts w:asciiTheme="minorHAnsi" w:eastAsia="Century" w:hAnsiTheme="minorHAnsi" w:cstheme="minorHAnsi"/>
          <w:spacing w:val="15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Plus</w:t>
      </w:r>
      <w:r w:rsidRPr="00536445">
        <w:rPr>
          <w:rFonts w:asciiTheme="minorHAnsi" w:eastAsia="Century" w:hAnsiTheme="minorHAnsi" w:cstheme="minorHAnsi"/>
          <w:spacing w:val="-11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49"/>
          <w:position w:val="-1"/>
          <w:sz w:val="22"/>
          <w:szCs w:val="22"/>
          <w:u w:val="single" w:color="000000"/>
        </w:rPr>
        <w:t xml:space="preserve">II </w:t>
      </w:r>
      <w:r w:rsidRPr="00536445">
        <w:rPr>
          <w:rFonts w:asciiTheme="minorHAnsi" w:eastAsia="Century" w:hAnsiTheme="minorHAnsi" w:cstheme="minorHAnsi"/>
          <w:spacing w:val="2"/>
          <w:w w:val="4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7"/>
          <w:position w:val="-1"/>
          <w:sz w:val="22"/>
          <w:szCs w:val="22"/>
          <w:u w:val="single" w:color="000000"/>
        </w:rPr>
        <w:t>rogram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:</w:t>
      </w:r>
      <w:r w:rsidRPr="00536445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Biomedical</w:t>
      </w:r>
    </w:p>
    <w:p w14:paraId="1A847172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ueblo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Marriot</w:t>
      </w:r>
      <w:r w:rsidRPr="00536445">
        <w:rPr>
          <w:rFonts w:asciiTheme="minorHAnsi" w:eastAsia="Century" w:hAnsiTheme="minorHAnsi" w:cstheme="minorHAnsi"/>
          <w:spacing w:val="-9"/>
          <w:w w:val="83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1"/>
          <w:w w:val="8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ayne</w:t>
      </w:r>
      <w:r w:rsidRPr="00536445">
        <w:rPr>
          <w:rFonts w:asciiTheme="minorHAnsi" w:eastAsia="Century" w:hAnsiTheme="minorHAnsi" w:cstheme="minorHAnsi"/>
          <w:spacing w:val="9"/>
          <w:w w:val="9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9"/>
          <w:w w:val="7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ayne</w:t>
      </w:r>
    </w:p>
    <w:p w14:paraId="6600E2B3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Oklahoma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Cit</w:t>
      </w:r>
      <w:r w:rsidRPr="00536445">
        <w:rPr>
          <w:rFonts w:asciiTheme="minorHAnsi" w:eastAsia="Century" w:hAnsiTheme="minorHAnsi" w:cstheme="minorHAnsi"/>
          <w:spacing w:val="-17"/>
          <w:w w:val="88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5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Sponsor: </w:t>
      </w:r>
      <w:r w:rsidRPr="00536445">
        <w:rPr>
          <w:rFonts w:asciiTheme="minorHAnsi" w:eastAsia="Century" w:hAnsiTheme="minorHAnsi" w:cstheme="minorHAnsi"/>
          <w:spacing w:val="7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Stephan</w:t>
      </w:r>
    </w:p>
    <w:p w14:paraId="4B05E763" w14:textId="77777777" w:rsidR="00D60389" w:rsidRPr="00536445" w:rsidRDefault="00D60389" w:rsidP="0053644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C8A8C32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11/2000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Endosseous</w:t>
      </w:r>
      <w:r w:rsidRPr="00536445">
        <w:rPr>
          <w:rFonts w:asciiTheme="minorHAnsi" w:eastAsia="Century" w:hAnsiTheme="minorHAnsi" w:cstheme="minorHAnsi"/>
          <w:spacing w:val="48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-2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2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-8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Considerations</w:t>
      </w:r>
    </w:p>
    <w:p w14:paraId="2A311BBA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Sponsor: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pacing w:val="-15"/>
          <w:w w:val="7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Michael</w:t>
      </w:r>
      <w:r w:rsidRPr="00536445">
        <w:rPr>
          <w:rFonts w:asciiTheme="minorHAnsi" w:eastAsia="Century" w:hAnsiTheme="minorHAnsi" w:cstheme="minorHAnsi"/>
          <w:spacing w:val="-2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Hube</w:t>
      </w:r>
      <w:r w:rsidRPr="00536445">
        <w:rPr>
          <w:rFonts w:asciiTheme="minorHAnsi" w:eastAsia="Century" w:hAnsiTheme="minorHAnsi" w:cstheme="minorHAnsi"/>
          <w:spacing w:val="-13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5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5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eriodontis</w:t>
      </w:r>
      <w:r w:rsidRPr="00536445">
        <w:rPr>
          <w:rFonts w:asciiTheme="minorHAnsi" w:eastAsia="Century" w:hAnsiTheme="minorHAnsi" w:cstheme="minorHAnsi"/>
          <w:spacing w:val="-9"/>
          <w:w w:val="85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5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Denver </w:t>
      </w:r>
      <w:r w:rsidRPr="00536445">
        <w:rPr>
          <w:rFonts w:asciiTheme="minorHAnsi" w:eastAsia="Century" w:hAnsiTheme="minorHAnsi" w:cstheme="minorHAnsi"/>
          <w:spacing w:val="16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Marriot</w:t>
      </w:r>
      <w:r w:rsidRPr="00536445">
        <w:rPr>
          <w:rFonts w:asciiTheme="minorHAnsi" w:eastAsia="Century" w:hAnsiTheme="minorHAnsi" w:cstheme="minorHAnsi"/>
          <w:spacing w:val="-9"/>
          <w:w w:val="85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Denve</w:t>
      </w:r>
      <w:r w:rsidRPr="00536445">
        <w:rPr>
          <w:rFonts w:asciiTheme="minorHAnsi" w:eastAsia="Century" w:hAnsiTheme="minorHAnsi" w:cstheme="minorHAnsi"/>
          <w:spacing w:val="-13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Colorado</w:t>
      </w:r>
    </w:p>
    <w:p w14:paraId="390185F0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11/2000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  <w:u w:val="single" w:color="000000"/>
        </w:rPr>
        <w:t>ransmandibular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System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Biomechanics</w:t>
      </w:r>
    </w:p>
    <w:p w14:paraId="0A7C1A1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Coeur</w:t>
      </w:r>
      <w:r w:rsidRPr="00536445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7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’Alen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Idaho</w:t>
      </w:r>
    </w:p>
    <w:p w14:paraId="560185EC" w14:textId="77777777" w:rsidR="00D60389" w:rsidRPr="00536445" w:rsidRDefault="006721A9" w:rsidP="00536445">
      <w:pPr>
        <w:spacing w:before="90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5/2000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  <w:u w:val="single" w:color="000000"/>
        </w:rPr>
        <w:t>Biofunctionality</w:t>
      </w:r>
      <w:r w:rsidRPr="00536445">
        <w:rPr>
          <w:rFonts w:asciiTheme="minorHAnsi" w:eastAsia="Century" w:hAnsiTheme="minorHAnsi" w:cstheme="minorHAnsi"/>
          <w:spacing w:val="7"/>
          <w:w w:val="8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of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the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3"/>
          <w:position w:val="-1"/>
          <w:sz w:val="22"/>
          <w:szCs w:val="22"/>
          <w:u w:val="single" w:color="000000"/>
        </w:rPr>
        <w:t>ransmandibular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System</w:t>
      </w:r>
    </w:p>
    <w:p w14:paraId="137B96F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9</w:t>
      </w:r>
      <w:r w:rsidRPr="00536445">
        <w:rPr>
          <w:rFonts w:asciiTheme="minorHAnsi" w:eastAsia="Century" w:hAnsiTheme="minorHAnsi" w:cstheme="minorHAnsi"/>
          <w:position w:val="5"/>
          <w:sz w:val="22"/>
          <w:szCs w:val="22"/>
        </w:rPr>
        <w:t>th</w:t>
      </w:r>
      <w:r w:rsidRPr="00536445">
        <w:rPr>
          <w:rFonts w:asciiTheme="minorHAnsi" w:eastAsia="Century" w:hAnsiTheme="minorHAnsi" w:cstheme="minorHAnsi"/>
          <w:spacing w:val="2"/>
          <w:position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International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9"/>
          <w:sz w:val="22"/>
          <w:szCs w:val="22"/>
        </w:rPr>
        <w:t>TMI</w:t>
      </w:r>
      <w:r w:rsidRPr="00536445">
        <w:rPr>
          <w:rFonts w:asciiTheme="minorHAnsi" w:eastAsia="Century" w:hAnsiTheme="minorHAnsi" w:cstheme="minorHAnsi"/>
          <w:spacing w:val="18"/>
          <w:w w:val="6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orksho</w:t>
      </w:r>
      <w:r w:rsidRPr="00536445">
        <w:rPr>
          <w:rFonts w:asciiTheme="minorHAnsi" w:eastAsia="Century" w:hAnsiTheme="minorHAnsi" w:cstheme="minorHAnsi"/>
          <w:spacing w:val="-6"/>
          <w:w w:val="91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7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Case</w:t>
      </w:r>
      <w:r w:rsidRPr="00536445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9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estern</w:t>
      </w:r>
      <w:r w:rsidRPr="00536445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ese</w:t>
      </w:r>
      <w:r w:rsidRPr="00536445">
        <w:rPr>
          <w:rFonts w:asciiTheme="minorHAnsi" w:eastAsia="Century" w:hAnsiTheme="minorHAnsi" w:cstheme="minorHAnsi"/>
          <w:spacing w:val="7"/>
          <w:w w:val="9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ve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</w:t>
      </w:r>
      <w:r w:rsidRPr="00536445">
        <w:rPr>
          <w:rFonts w:asciiTheme="minorHAnsi" w:eastAsia="Century" w:hAnsiTheme="minorHAnsi" w:cstheme="minorHAnsi"/>
          <w:spacing w:val="-19"/>
          <w:w w:val="80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Clevelan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Ohio</w:t>
      </w:r>
    </w:p>
    <w:p w14:paraId="075B283F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1/1998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position w:val="-1"/>
          <w:sz w:val="22"/>
          <w:szCs w:val="22"/>
          <w:u w:val="single" w:color="000000"/>
        </w:rPr>
        <w:t>Endodontically</w:t>
      </w:r>
      <w:r w:rsidRPr="00536445">
        <w:rPr>
          <w:rFonts w:asciiTheme="minorHAnsi" w:eastAsia="Century" w:hAnsiTheme="minorHAnsi" w:cstheme="minorHAnsi"/>
          <w:spacing w:val="4"/>
          <w:w w:val="9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reated </w:t>
      </w:r>
      <w:r w:rsidRPr="00536445">
        <w:rPr>
          <w:rFonts w:asciiTheme="minorHAnsi" w:eastAsia="Century" w:hAnsiTheme="minorHAnsi" w:cstheme="minorHAnsi"/>
          <w:spacing w:val="-8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  <w:u w:val="single" w:color="000000"/>
        </w:rPr>
        <w:t>eeth: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Considerations</w:t>
      </w:r>
    </w:p>
    <w:p w14:paraId="4F23BA4C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Plymouth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esearch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Institut</w:t>
      </w:r>
      <w:r w:rsidRPr="00536445">
        <w:rPr>
          <w:rFonts w:asciiTheme="minorHAnsi" w:eastAsia="Century" w:hAnsiTheme="minorHAnsi" w:cstheme="minorHAnsi"/>
          <w:spacing w:val="-6"/>
          <w:w w:val="8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6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Plymout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6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MI</w:t>
      </w:r>
    </w:p>
    <w:p w14:paraId="28AEE567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12/1997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position w:val="-1"/>
          <w:sz w:val="22"/>
          <w:szCs w:val="22"/>
          <w:u w:val="single" w:color="000000"/>
        </w:rPr>
        <w:t>Esthetic</w:t>
      </w:r>
      <w:r w:rsidRPr="00536445">
        <w:rPr>
          <w:rFonts w:asciiTheme="minorHAnsi" w:eastAsia="Century" w:hAnsiTheme="minorHAnsi" w:cstheme="minorHAnsi"/>
          <w:spacing w:val="7"/>
          <w:w w:val="8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Advances</w:t>
      </w:r>
      <w:r w:rsidRPr="00536445">
        <w:rPr>
          <w:rFonts w:asciiTheme="minorHAnsi" w:eastAsia="Century" w:hAnsiTheme="minorHAnsi" w:cstheme="minorHAnsi"/>
          <w:spacing w:val="18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position w:val="-1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12"/>
          <w:w w:val="7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position w:val="-1"/>
          <w:sz w:val="22"/>
          <w:szCs w:val="22"/>
          <w:u w:val="single" w:color="000000"/>
        </w:rPr>
        <w:t>F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  <w:u w:val="single" w:color="000000"/>
        </w:rPr>
        <w:t>ixed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  <w:u w:val="single" w:color="000000"/>
        </w:rPr>
        <w:t>rosthodontics</w:t>
      </w:r>
    </w:p>
    <w:p w14:paraId="58A37A8E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Plymouth</w:t>
      </w:r>
      <w:r w:rsidRPr="00536445">
        <w:rPr>
          <w:rFonts w:asciiTheme="minorHAnsi" w:eastAsia="Century" w:hAnsiTheme="minorHAnsi" w:cstheme="minorHAnsi"/>
          <w:spacing w:val="7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7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>esearch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Institut</w:t>
      </w:r>
      <w:r w:rsidRPr="00536445">
        <w:rPr>
          <w:rFonts w:asciiTheme="minorHAnsi" w:eastAsia="Century" w:hAnsiTheme="minorHAnsi" w:cstheme="minorHAnsi"/>
          <w:spacing w:val="-6"/>
          <w:w w:val="84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6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Plymout</w:t>
      </w:r>
      <w:r w:rsidRPr="00536445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h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26"/>
          <w:w w:val="8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MI</w:t>
      </w:r>
    </w:p>
    <w:p w14:paraId="12A18722" w14:textId="77777777" w:rsidR="00D60389" w:rsidRPr="00536445" w:rsidRDefault="00D60389" w:rsidP="005364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9C9EC41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11/1996                   </w:t>
      </w:r>
      <w:r w:rsidRPr="00536445">
        <w:rPr>
          <w:rFonts w:asciiTheme="minorHAnsi" w:eastAsia="Century" w:hAnsiTheme="minorHAnsi" w:cstheme="minorHAnsi"/>
          <w:spacing w:val="5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6"/>
          <w:position w:val="-1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86"/>
          <w:position w:val="-1"/>
          <w:sz w:val="22"/>
          <w:szCs w:val="22"/>
          <w:u w:val="single" w:color="000000"/>
        </w:rPr>
        <w:t>ost</w:t>
      </w:r>
      <w:r w:rsidRPr="00536445">
        <w:rPr>
          <w:rFonts w:asciiTheme="minorHAnsi" w:eastAsia="Century" w:hAnsiTheme="minorHAnsi" w:cstheme="minorHAnsi"/>
          <w:spacing w:val="11"/>
          <w:w w:val="86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Core</w:t>
      </w:r>
      <w:r w:rsidRPr="00536445">
        <w:rPr>
          <w:rFonts w:asciiTheme="minorHAnsi" w:eastAsia="Century" w:hAnsiTheme="minorHAnsi" w:cstheme="minorHAnsi"/>
          <w:spacing w:val="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Desig</w:t>
      </w:r>
      <w:r w:rsidRPr="00536445">
        <w:rPr>
          <w:rFonts w:asciiTheme="minorHAnsi" w:eastAsia="Century" w:hAnsiTheme="minorHAnsi" w:cstheme="minorHAnsi"/>
          <w:spacing w:val="-4"/>
          <w:w w:val="91"/>
          <w:position w:val="-1"/>
          <w:sz w:val="22"/>
          <w:szCs w:val="22"/>
          <w:u w:val="single" w:color="000000"/>
        </w:rPr>
        <w:t>n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,</w:t>
      </w:r>
      <w:r w:rsidRPr="00536445">
        <w:rPr>
          <w:rFonts w:asciiTheme="minorHAnsi" w:eastAsia="Century" w:hAnsiTheme="minorHAnsi" w:cstheme="minorHAnsi"/>
          <w:spacing w:val="30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>Material</w:t>
      </w:r>
      <w:r w:rsidRPr="00536445">
        <w:rPr>
          <w:rFonts w:asciiTheme="minorHAnsi" w:eastAsia="Century" w:hAnsiTheme="minorHAnsi" w:cstheme="minorHAnsi"/>
          <w:spacing w:val="-11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  <w:u w:val="single" w:color="000000"/>
        </w:rPr>
        <w:t xml:space="preserve">Selection </w:t>
      </w:r>
      <w:r w:rsidRPr="00536445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  <w:u w:val="single" w:color="000000"/>
        </w:rPr>
        <w:t>Criteria</w:t>
      </w:r>
      <w:r w:rsidRPr="00536445">
        <w:rPr>
          <w:rFonts w:asciiTheme="minorHAnsi" w:eastAsia="Century" w:hAnsiTheme="minorHAnsi" w:cstheme="minorHAnsi"/>
          <w:spacing w:val="9"/>
          <w:w w:val="8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  <w:u w:val="single" w:color="000000"/>
        </w:rPr>
        <w:t>estorative</w:t>
      </w:r>
      <w:r w:rsidRPr="00536445">
        <w:rPr>
          <w:rFonts w:asciiTheme="minorHAnsi" w:eastAsia="Century" w:hAnsiTheme="minorHAnsi" w:cstheme="minorHAnsi"/>
          <w:spacing w:val="14"/>
          <w:w w:val="90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Considerations</w:t>
      </w:r>
    </w:p>
    <w:p w14:paraId="32796FB4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pacing w:val="-5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aculty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In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-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Se</w:t>
      </w:r>
      <w:r w:rsidRPr="00536445">
        <w:rPr>
          <w:rFonts w:asciiTheme="minorHAnsi" w:eastAsia="Century" w:hAnsiTheme="minorHAnsi" w:cstheme="minorHAnsi"/>
          <w:spacing w:val="6"/>
          <w:w w:val="90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vic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6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77BF0A0E" w14:textId="77777777" w:rsidR="00D60389" w:rsidRPr="00536445" w:rsidRDefault="006721A9" w:rsidP="00536445">
      <w:pPr>
        <w:spacing w:before="9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6/1995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position w:val="-1"/>
          <w:sz w:val="22"/>
          <w:szCs w:val="22"/>
          <w:u w:val="single" w:color="000000"/>
        </w:rPr>
        <w:t>Nightguard</w:t>
      </w:r>
      <w:r w:rsidRPr="00536445">
        <w:rPr>
          <w:rFonts w:asciiTheme="minorHAnsi" w:eastAsia="Century" w:hAnsiTheme="minorHAnsi" w:cstheme="minorHAnsi"/>
          <w:spacing w:val="5"/>
          <w:w w:val="92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position w:val="-1"/>
          <w:sz w:val="22"/>
          <w:szCs w:val="22"/>
          <w:u w:val="single" w:color="000000"/>
        </w:rPr>
        <w:t>Vital</w:t>
      </w:r>
      <w:r w:rsidRPr="00536445">
        <w:rPr>
          <w:rFonts w:asciiTheme="minorHAnsi" w:eastAsia="Century" w:hAnsiTheme="minorHAnsi" w:cstheme="minorHAnsi"/>
          <w:spacing w:val="12"/>
          <w:w w:val="79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Bleaching</w:t>
      </w:r>
    </w:p>
    <w:p w14:paraId="76F1A7BB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Annual</w:t>
      </w:r>
      <w:r w:rsidRPr="00536445">
        <w:rPr>
          <w:rFonts w:asciiTheme="minorHAnsi" w:eastAsia="Century" w:hAnsiTheme="minorHAnsi" w:cstheme="minorHAnsi"/>
          <w:spacing w:val="-16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Meeting</w:t>
      </w:r>
      <w:r w:rsidRPr="00536445">
        <w:rPr>
          <w:rFonts w:asciiTheme="minorHAnsi" w:eastAsia="Century" w:hAnsiTheme="minorHAnsi" w:cstheme="minorHAnsi"/>
          <w:spacing w:val="28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Australian</w:t>
      </w:r>
      <w:r w:rsidRPr="00536445">
        <w:rPr>
          <w:rFonts w:asciiTheme="minorHAnsi" w:eastAsia="Century" w:hAnsiTheme="minorHAnsi" w:cstheme="minorHAnsi"/>
          <w:spacing w:val="-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4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Hygienist</w:t>
      </w:r>
      <w:r w:rsidRPr="00536445">
        <w:rPr>
          <w:rFonts w:asciiTheme="minorHAnsi" w:eastAsia="Century" w:hAnsiTheme="minorHAnsi" w:cstheme="minorHAnsi"/>
          <w:spacing w:val="-1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Association</w:t>
      </w:r>
    </w:p>
    <w:p w14:paraId="2FBC997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Brisban</w:t>
      </w:r>
      <w:r w:rsidRPr="00536445">
        <w:rPr>
          <w:rFonts w:asciiTheme="minorHAnsi" w:eastAsia="Century" w:hAnsiTheme="minorHAnsi" w:cstheme="minorHAnsi"/>
          <w:spacing w:val="-6"/>
          <w:w w:val="90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w w:val="90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2"/>
          <w:w w:val="9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Queenslan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1"/>
          <w:sz w:val="22"/>
          <w:szCs w:val="22"/>
        </w:rPr>
        <w:t>AUSTRALIA</w:t>
      </w:r>
    </w:p>
    <w:p w14:paraId="71580653" w14:textId="77777777" w:rsidR="00D60389" w:rsidRPr="00536445" w:rsidRDefault="00D60389" w:rsidP="005364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8F7A2C6" w14:textId="77777777" w:rsidR="00D60389" w:rsidRPr="00536445" w:rsidRDefault="006721A9" w:rsidP="00536445">
      <w:pPr>
        <w:tabs>
          <w:tab w:val="left" w:pos="1980"/>
        </w:tabs>
        <w:ind w:left="1986" w:right="2608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9/1994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Nightguard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  <w:u w:val="single" w:color="000000"/>
        </w:rPr>
        <w:t>Vital</w:t>
      </w:r>
      <w:r w:rsidRPr="00536445">
        <w:rPr>
          <w:rFonts w:asciiTheme="minorHAnsi" w:eastAsia="Century" w:hAnsiTheme="minorHAnsi" w:cstheme="minorHAnsi"/>
          <w:spacing w:val="12"/>
          <w:w w:val="7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Bleaching:</w:t>
      </w:r>
      <w:r w:rsidRPr="00536445">
        <w:rPr>
          <w:rFonts w:asciiTheme="minorHAnsi" w:eastAsia="Century" w:hAnsiTheme="minorHAnsi" w:cstheme="minorHAnsi"/>
          <w:spacing w:val="33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  <w:u w:val="single" w:color="000000"/>
        </w:rPr>
        <w:t>Indications</w:t>
      </w:r>
      <w:r w:rsidRPr="00536445">
        <w:rPr>
          <w:rFonts w:asciiTheme="minorHAnsi" w:eastAsia="Century" w:hAnsiTheme="minorHAnsi" w:cstheme="minorHAnsi"/>
          <w:spacing w:val="-17"/>
          <w:w w:val="9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and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54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  <w:u w:val="single" w:color="000000"/>
        </w:rPr>
        <w:t>echnique</w:t>
      </w:r>
      <w:r w:rsidRPr="00536445">
        <w:rPr>
          <w:rFonts w:asciiTheme="minorHAnsi" w:eastAsia="Century" w:hAnsiTheme="minorHAnsi" w:cstheme="minorHAnsi"/>
          <w:w w:val="10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Northern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3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South</w:t>
      </w:r>
      <w:r w:rsidRPr="00536445">
        <w:rPr>
          <w:rFonts w:asciiTheme="minorHAnsi" w:eastAsia="Century" w:hAnsiTheme="minorHAnsi" w:cstheme="minorHAnsi"/>
          <w:spacing w:val="19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ales</w:t>
      </w:r>
      <w:r w:rsidRPr="00536445">
        <w:rPr>
          <w:rFonts w:asciiTheme="minorHAnsi" w:eastAsia="Century" w:hAnsiTheme="minorHAnsi" w:cstheme="minorHAnsi"/>
          <w:spacing w:val="3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Australian</w:t>
      </w:r>
      <w:r w:rsidRPr="00536445">
        <w:rPr>
          <w:rFonts w:asciiTheme="minorHAnsi" w:eastAsia="Century" w:hAnsiTheme="minorHAnsi" w:cstheme="minorHAnsi"/>
          <w:spacing w:val="-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4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Association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4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South</w:t>
      </w:r>
      <w:r w:rsidRPr="00536445">
        <w:rPr>
          <w:rFonts w:asciiTheme="minorHAnsi" w:eastAsia="Century" w:hAnsiTheme="minorHAnsi" w:cstheme="minorHAnsi"/>
          <w:spacing w:val="31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ale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1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AUSTRALIA</w:t>
      </w:r>
    </w:p>
    <w:p w14:paraId="2F2C7340" w14:textId="77777777" w:rsidR="00D60389" w:rsidRPr="00536445" w:rsidRDefault="006721A9" w:rsidP="00536445">
      <w:pPr>
        <w:ind w:left="1986" w:right="2444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Implant</w:t>
      </w:r>
      <w:r w:rsidRPr="00536445">
        <w:rPr>
          <w:rFonts w:asciiTheme="minorHAnsi" w:eastAsia="Century" w:hAnsiTheme="minorHAnsi" w:cstheme="minorHAnsi"/>
          <w:spacing w:val="46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  <w:u w:val="single" w:color="000000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  <w:u w:val="single" w:color="000000"/>
        </w:rPr>
        <w:t>y:</w:t>
      </w:r>
      <w:r w:rsidRPr="00536445">
        <w:rPr>
          <w:rFonts w:asciiTheme="minorHAnsi" w:eastAsia="Century" w:hAnsiTheme="minorHAnsi" w:cstheme="minorHAnsi"/>
          <w:spacing w:val="-13"/>
          <w:w w:val="86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 xml:space="preserve">Applications </w:t>
      </w:r>
      <w:r w:rsidRPr="00536445">
        <w:rPr>
          <w:rFonts w:asciiTheme="minorHAnsi" w:eastAsia="Century" w:hAnsiTheme="minorHAnsi" w:cstheme="minorHAnsi"/>
          <w:spacing w:val="15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  <w:u w:val="single" w:color="000000"/>
        </w:rPr>
        <w:t>in</w:t>
      </w:r>
      <w:r w:rsidRPr="00536445">
        <w:rPr>
          <w:rFonts w:asciiTheme="minorHAnsi" w:eastAsia="Century" w:hAnsiTheme="minorHAnsi" w:cstheme="minorHAnsi"/>
          <w:spacing w:val="-12"/>
          <w:w w:val="89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  <w:u w:val="single" w:color="000000"/>
        </w:rPr>
        <w:t>General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  <w:u w:val="single" w:color="000000"/>
        </w:rPr>
        <w:t>Dental</w:t>
      </w:r>
      <w:r w:rsidRPr="00536445">
        <w:rPr>
          <w:rFonts w:asciiTheme="minorHAnsi" w:eastAsia="Century" w:hAnsiTheme="minorHAnsi" w:cstheme="minorHAnsi"/>
          <w:spacing w:val="5"/>
          <w:w w:val="92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5"/>
          <w:sz w:val="22"/>
          <w:szCs w:val="22"/>
          <w:u w:val="single" w:color="000000"/>
        </w:rPr>
        <w:t>P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  <w:u w:val="single" w:color="000000"/>
        </w:rPr>
        <w:t>ractice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Northern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3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South</w:t>
      </w:r>
      <w:r w:rsidRPr="00536445">
        <w:rPr>
          <w:rFonts w:asciiTheme="minorHAnsi" w:eastAsia="Century" w:hAnsiTheme="minorHAnsi" w:cstheme="minorHAnsi"/>
          <w:spacing w:val="19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7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ales</w:t>
      </w:r>
      <w:r w:rsidRPr="00536445">
        <w:rPr>
          <w:rFonts w:asciiTheme="minorHAnsi" w:eastAsia="Century" w:hAnsiTheme="minorHAnsi" w:cstheme="minorHAnsi"/>
          <w:spacing w:val="3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Australian</w:t>
      </w:r>
      <w:r w:rsidRPr="00536445">
        <w:rPr>
          <w:rFonts w:asciiTheme="minorHAnsi" w:eastAsia="Century" w:hAnsiTheme="minorHAnsi" w:cstheme="minorHAnsi"/>
          <w:spacing w:val="-12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40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Association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New</w:t>
      </w:r>
      <w:r w:rsidRPr="00536445">
        <w:rPr>
          <w:rFonts w:asciiTheme="minorHAnsi" w:eastAsia="Century" w:hAnsiTheme="minorHAnsi" w:cstheme="minorHAnsi"/>
          <w:spacing w:val="47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South</w:t>
      </w:r>
      <w:r w:rsidRPr="00536445">
        <w:rPr>
          <w:rFonts w:asciiTheme="minorHAnsi" w:eastAsia="Century" w:hAnsiTheme="minorHAnsi" w:cstheme="minorHAnsi"/>
          <w:spacing w:val="31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W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ale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, </w:t>
      </w:r>
      <w:r w:rsidRPr="00536445">
        <w:rPr>
          <w:rFonts w:asciiTheme="minorHAnsi" w:eastAsia="Century" w:hAnsiTheme="minorHAnsi" w:cstheme="minorHAnsi"/>
          <w:spacing w:val="11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AUSTRALIA</w:t>
      </w:r>
    </w:p>
    <w:p w14:paraId="574E389D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DEBB1F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71BD772A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6/1994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Advanced</w:t>
      </w:r>
      <w:r w:rsidRPr="00536445">
        <w:rPr>
          <w:rFonts w:asciiTheme="minorHAnsi" w:eastAsia="Century" w:hAnsiTheme="minorHAnsi" w:cstheme="minorHAnsi"/>
          <w:spacing w:val="37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position w:val="-1"/>
          <w:sz w:val="22"/>
          <w:szCs w:val="22"/>
          <w:u w:val="single" w:color="000000"/>
        </w:rPr>
        <w:t>T</w:t>
      </w:r>
      <w:r w:rsidRPr="00536445">
        <w:rPr>
          <w:rFonts w:asciiTheme="minorHAnsi" w:eastAsia="Century" w:hAnsiTheme="minorHAnsi" w:cstheme="minorHAnsi"/>
          <w:w w:val="96"/>
          <w:position w:val="-1"/>
          <w:sz w:val="22"/>
          <w:szCs w:val="22"/>
          <w:u w:val="single" w:color="000000"/>
        </w:rPr>
        <w:t>reatment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  <w:u w:val="single" w:color="000000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  <w:u w:val="single" w:color="000000"/>
        </w:rPr>
        <w:t>Planning</w:t>
      </w:r>
    </w:p>
    <w:p w14:paraId="0C917D79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Gold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Coast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Dental</w:t>
      </w:r>
      <w:r w:rsidRPr="00536445">
        <w:rPr>
          <w:rFonts w:asciiTheme="minorHAnsi" w:eastAsia="Century" w:hAnsiTheme="minorHAnsi" w:cstheme="minorHAnsi"/>
          <w:spacing w:val="2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Study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Grou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Queenslan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d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1"/>
          <w:sz w:val="22"/>
          <w:szCs w:val="22"/>
        </w:rPr>
        <w:t>AUSTRALIA</w:t>
      </w:r>
    </w:p>
    <w:p w14:paraId="44873E22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677A84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w w:val="82"/>
          <w:sz w:val="22"/>
          <w:szCs w:val="22"/>
        </w:rPr>
        <w:t>IMP</w:t>
      </w:r>
      <w:r w:rsidRPr="00536445">
        <w:rPr>
          <w:rFonts w:asciiTheme="minorHAnsi" w:hAnsiTheme="minorHAnsi" w:cstheme="minorHAnsi"/>
          <w:spacing w:val="6"/>
          <w:w w:val="82"/>
          <w:sz w:val="22"/>
          <w:szCs w:val="22"/>
        </w:rPr>
        <w:t>L</w:t>
      </w:r>
      <w:r w:rsidRPr="00536445">
        <w:rPr>
          <w:rFonts w:asciiTheme="minorHAnsi" w:hAnsiTheme="minorHAnsi" w:cstheme="minorHAnsi"/>
          <w:w w:val="82"/>
          <w:sz w:val="22"/>
          <w:szCs w:val="22"/>
        </w:rPr>
        <w:t>ANT</w:t>
      </w:r>
      <w:r w:rsidRPr="00536445">
        <w:rPr>
          <w:rFonts w:asciiTheme="minorHAnsi" w:hAnsiTheme="minorHAnsi" w:cstheme="minorHAnsi"/>
          <w:spacing w:val="37"/>
          <w:w w:val="8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w w:val="82"/>
          <w:sz w:val="22"/>
          <w:szCs w:val="22"/>
        </w:rPr>
        <w:t>SYSTEM</w:t>
      </w:r>
      <w:r w:rsidRPr="00536445">
        <w:rPr>
          <w:rFonts w:asciiTheme="minorHAnsi" w:hAnsiTheme="minorHAnsi" w:cstheme="minorHAnsi"/>
          <w:spacing w:val="9"/>
          <w:w w:val="82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sz w:val="22"/>
          <w:szCs w:val="22"/>
        </w:rPr>
        <w:t>CERTIFIC</w:t>
      </w:r>
      <w:r w:rsidRPr="0053644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536445">
        <w:rPr>
          <w:rFonts w:asciiTheme="minorHAnsi" w:hAnsiTheme="minorHAnsi" w:cstheme="minorHAnsi"/>
          <w:sz w:val="22"/>
          <w:szCs w:val="22"/>
        </w:rPr>
        <w:t>TIONS:</w:t>
      </w:r>
    </w:p>
    <w:p w14:paraId="03D3DD78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E3EAF4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Ankylo</w:t>
      </w:r>
      <w:r w:rsidRPr="00536445">
        <w:rPr>
          <w:rFonts w:asciiTheme="minorHAnsi" w:eastAsia="Century" w:hAnsiTheme="minorHAnsi" w:cstheme="minorHAnsi"/>
          <w:spacing w:val="-7"/>
          <w:w w:val="8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2008</w:t>
      </w:r>
    </w:p>
    <w:p w14:paraId="4FB992D8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</w:t>
      </w:r>
      <w:r w:rsidRPr="00536445">
        <w:rPr>
          <w:rFonts w:asciiTheme="minorHAnsi" w:hAnsiTheme="minorHAnsi" w:cstheme="minorHAnsi"/>
          <w:sz w:val="22"/>
          <w:szCs w:val="22"/>
        </w:rPr>
        <w:t xml:space="preserve">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7"/>
          <w:sz w:val="22"/>
          <w:szCs w:val="22"/>
        </w:rPr>
        <w:t>Bio</w:t>
      </w:r>
      <w:r w:rsidRPr="00536445">
        <w:rPr>
          <w:rFonts w:asciiTheme="minorHAnsi" w:eastAsia="Century" w:hAnsiTheme="minorHAnsi" w:cstheme="minorHAnsi"/>
          <w:spacing w:val="-6"/>
          <w:w w:val="77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2006</w:t>
      </w:r>
    </w:p>
    <w:p w14:paraId="1D433A38" w14:textId="77777777" w:rsidR="00D60389" w:rsidRPr="00536445" w:rsidRDefault="006721A9" w:rsidP="00536445">
      <w:pPr>
        <w:spacing w:before="3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lastRenderedPageBreak/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5"/>
          <w:sz w:val="22"/>
          <w:szCs w:val="22"/>
        </w:rPr>
        <w:t>Camlo</w:t>
      </w:r>
      <w:r w:rsidRPr="00536445">
        <w:rPr>
          <w:rFonts w:asciiTheme="minorHAnsi" w:eastAsia="Century" w:hAnsiTheme="minorHAnsi" w:cstheme="minorHAnsi"/>
          <w:spacing w:val="-4"/>
          <w:w w:val="105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2005</w:t>
      </w:r>
    </w:p>
    <w:p w14:paraId="371D3057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</w:t>
      </w:r>
      <w:r w:rsidRPr="00536445">
        <w:rPr>
          <w:rFonts w:asciiTheme="minorHAnsi" w:hAnsiTheme="minorHAnsi" w:cstheme="minorHAnsi"/>
          <w:sz w:val="22"/>
          <w:szCs w:val="22"/>
        </w:rPr>
        <w:t xml:space="preserve">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3"/>
          <w:sz w:val="22"/>
          <w:szCs w:val="22"/>
        </w:rPr>
        <w:t>Astr</w:t>
      </w:r>
      <w:r w:rsidRPr="00536445">
        <w:rPr>
          <w:rFonts w:asciiTheme="minorHAnsi" w:eastAsia="Century" w:hAnsiTheme="minorHAnsi" w:cstheme="minorHAnsi"/>
          <w:spacing w:val="-4"/>
          <w:w w:val="8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2003</w:t>
      </w:r>
    </w:p>
    <w:p w14:paraId="75D443B5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BioHorizo</w:t>
      </w:r>
      <w:r w:rsidRPr="00536445">
        <w:rPr>
          <w:rFonts w:asciiTheme="minorHAnsi" w:eastAsia="Century" w:hAnsiTheme="minorHAnsi" w:cstheme="minorHAnsi"/>
          <w:spacing w:val="-4"/>
          <w:w w:val="86"/>
          <w:sz w:val="22"/>
          <w:szCs w:val="22"/>
        </w:rPr>
        <w:t>n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2003</w:t>
      </w:r>
    </w:p>
    <w:p w14:paraId="6B36693E" w14:textId="77777777" w:rsidR="00D60389" w:rsidRPr="00536445" w:rsidRDefault="006721A9" w:rsidP="00536445">
      <w:pPr>
        <w:spacing w:before="3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</w:t>
      </w:r>
      <w:r w:rsidRPr="00536445">
        <w:rPr>
          <w:rFonts w:asciiTheme="minorHAnsi" w:hAnsiTheme="minorHAnsi" w:cstheme="minorHAnsi"/>
          <w:sz w:val="22"/>
          <w:szCs w:val="22"/>
        </w:rPr>
        <w:t xml:space="preserve">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riaden</w:t>
      </w:r>
      <w:r w:rsidRPr="00536445">
        <w:rPr>
          <w:rFonts w:asciiTheme="minorHAnsi" w:eastAsia="Century" w:hAnsiTheme="minorHAnsi" w:cstheme="minorHAnsi"/>
          <w:spacing w:val="-11"/>
          <w:w w:val="92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1999/2000</w:t>
      </w:r>
    </w:p>
    <w:p w14:paraId="21705E58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</w:t>
      </w:r>
      <w:r w:rsidRPr="00536445">
        <w:rPr>
          <w:rFonts w:asciiTheme="minorHAnsi" w:hAnsiTheme="minorHAnsi" w:cstheme="minorHAnsi"/>
          <w:sz w:val="22"/>
          <w:szCs w:val="22"/>
        </w:rPr>
        <w:t xml:space="preserve">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Straumann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51"/>
          <w:sz w:val="22"/>
          <w:szCs w:val="22"/>
        </w:rPr>
        <w:t>IT</w:t>
      </w:r>
      <w:r w:rsidRPr="00536445">
        <w:rPr>
          <w:rFonts w:asciiTheme="minorHAnsi" w:eastAsia="Century" w:hAnsiTheme="minorHAnsi" w:cstheme="minorHAnsi"/>
          <w:spacing w:val="-4"/>
          <w:w w:val="51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1999</w:t>
      </w:r>
    </w:p>
    <w:p w14:paraId="6EE02251" w14:textId="77777777" w:rsidR="00D60389" w:rsidRPr="00536445" w:rsidRDefault="006721A9" w:rsidP="00536445">
      <w:pPr>
        <w:spacing w:before="3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Lifecore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Biom</w:t>
      </w:r>
      <w:r w:rsidRPr="00536445">
        <w:rPr>
          <w:rFonts w:asciiTheme="minorHAnsi" w:eastAsia="Century" w:hAnsiTheme="minorHAnsi" w:cstheme="minorHAnsi"/>
          <w:w w:val="104"/>
          <w:sz w:val="22"/>
          <w:szCs w:val="22"/>
        </w:rPr>
        <w:t>edica</w:t>
      </w:r>
      <w:r w:rsidRPr="00536445">
        <w:rPr>
          <w:rFonts w:asciiTheme="minorHAnsi" w:eastAsia="Century" w:hAnsiTheme="minorHAnsi" w:cstheme="minorHAnsi"/>
          <w:spacing w:val="-4"/>
          <w:w w:val="104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1999</w:t>
      </w:r>
    </w:p>
    <w:p w14:paraId="27918127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</w:t>
      </w:r>
      <w:r w:rsidRPr="00536445">
        <w:rPr>
          <w:rFonts w:asciiTheme="minorHAnsi" w:hAnsiTheme="minorHAnsi" w:cstheme="minorHAnsi"/>
          <w:sz w:val="22"/>
          <w:szCs w:val="22"/>
        </w:rPr>
        <w:t xml:space="preserve">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Zimmer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Dent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pacing w:val="-4"/>
          <w:w w:val="93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1999</w:t>
      </w:r>
    </w:p>
    <w:p w14:paraId="1414753C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96"/>
          <w:sz w:val="22"/>
          <w:szCs w:val="22"/>
        </w:rPr>
        <w:t>ransmandib</w:t>
      </w:r>
      <w:r w:rsidRPr="00536445">
        <w:rPr>
          <w:rFonts w:asciiTheme="minorHAnsi" w:eastAsia="Century" w:hAnsiTheme="minorHAnsi" w:cstheme="minorHAnsi"/>
          <w:w w:val="84"/>
          <w:sz w:val="22"/>
          <w:szCs w:val="22"/>
        </w:rPr>
        <w:t>ular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Syste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1998</w:t>
      </w:r>
    </w:p>
    <w:p w14:paraId="6FE23DE2" w14:textId="77777777" w:rsidR="00D60389" w:rsidRPr="00536445" w:rsidRDefault="006721A9" w:rsidP="00536445">
      <w:pPr>
        <w:spacing w:before="3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</w:t>
      </w:r>
      <w:r w:rsidRPr="00536445">
        <w:rPr>
          <w:rFonts w:asciiTheme="minorHAnsi" w:hAnsiTheme="minorHAnsi" w:cstheme="minorHAnsi"/>
          <w:sz w:val="22"/>
          <w:szCs w:val="22"/>
        </w:rPr>
        <w:t xml:space="preserve">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3i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9"/>
          <w:sz w:val="22"/>
          <w:szCs w:val="22"/>
        </w:rPr>
        <w:t>Sy</w:t>
      </w:r>
      <w:r w:rsidRPr="00536445">
        <w:rPr>
          <w:rFonts w:asciiTheme="minorHAnsi" w:eastAsia="Century" w:hAnsiTheme="minorHAnsi" w:cstheme="minorHAnsi"/>
          <w:w w:val="95"/>
          <w:sz w:val="22"/>
          <w:szCs w:val="22"/>
        </w:rPr>
        <w:t>stem</w:t>
      </w:r>
      <w:r w:rsidRPr="00536445">
        <w:rPr>
          <w:rFonts w:asciiTheme="minorHAnsi" w:eastAsia="Century" w:hAnsiTheme="minorHAnsi" w:cstheme="minorHAnsi"/>
          <w:spacing w:val="-7"/>
          <w:w w:val="95"/>
          <w:sz w:val="22"/>
          <w:szCs w:val="22"/>
        </w:rPr>
        <w:t>s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1992</w:t>
      </w:r>
    </w:p>
    <w:p w14:paraId="556D050E" w14:textId="77777777" w:rsidR="00D60389" w:rsidRPr="00536445" w:rsidRDefault="006721A9" w:rsidP="00536445">
      <w:pPr>
        <w:spacing w:before="1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Branemark/N</w:t>
      </w:r>
      <w:r w:rsidRPr="00536445">
        <w:rPr>
          <w:rFonts w:asciiTheme="minorHAnsi" w:eastAsia="Century" w:hAnsiTheme="minorHAnsi" w:cstheme="minorHAnsi"/>
          <w:w w:val="108"/>
          <w:sz w:val="22"/>
          <w:szCs w:val="22"/>
        </w:rPr>
        <w:t>obel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Biocare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Syste</w:t>
      </w:r>
      <w:r w:rsidRPr="00536445">
        <w:rPr>
          <w:rFonts w:asciiTheme="minorHAnsi" w:eastAsia="Century" w:hAnsiTheme="minorHAnsi" w:cstheme="minorHAnsi"/>
          <w:spacing w:val="-4"/>
          <w:w w:val="9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1991</w:t>
      </w:r>
    </w:p>
    <w:p w14:paraId="5267D0F6" w14:textId="77777777" w:rsidR="00D60389" w:rsidRPr="00536445" w:rsidRDefault="006721A9" w:rsidP="00536445">
      <w:pPr>
        <w:spacing w:before="39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position w:val="-1"/>
          <w:sz w:val="22"/>
          <w:szCs w:val="22"/>
        </w:rPr>
        <w:t></w:t>
      </w:r>
      <w:r w:rsidRPr="00536445">
        <w:rPr>
          <w:rFonts w:asciiTheme="minorHAnsi" w:hAnsiTheme="minorHAnsi" w:cstheme="minorHAnsi"/>
          <w:position w:val="-1"/>
          <w:sz w:val="22"/>
          <w:szCs w:val="22"/>
        </w:rPr>
        <w:t xml:space="preserve">         </w:t>
      </w:r>
      <w:r w:rsidRPr="00536445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Interpore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75"/>
          <w:position w:val="-1"/>
          <w:sz w:val="22"/>
          <w:szCs w:val="22"/>
        </w:rPr>
        <w:t>IMZ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Syste</w:t>
      </w:r>
      <w:r w:rsidRPr="00536445">
        <w:rPr>
          <w:rFonts w:asciiTheme="minorHAnsi" w:eastAsia="Century" w:hAnsiTheme="minorHAnsi" w:cstheme="minorHAnsi"/>
          <w:spacing w:val="-4"/>
          <w:w w:val="91"/>
          <w:position w:val="-1"/>
          <w:sz w:val="22"/>
          <w:szCs w:val="22"/>
        </w:rPr>
        <w:t>m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1990</w:t>
      </w:r>
    </w:p>
    <w:p w14:paraId="73C85644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  <w:sectPr w:rsidR="00D60389" w:rsidRPr="00536445">
          <w:pgSz w:w="12240" w:h="15840"/>
          <w:pgMar w:top="900" w:right="1340" w:bottom="280" w:left="1340" w:header="717" w:footer="721" w:gutter="0"/>
          <w:cols w:space="720"/>
        </w:sectPr>
      </w:pPr>
      <w:r w:rsidRPr="00536445">
        <w:rPr>
          <w:rFonts w:asciiTheme="minorHAnsi" w:hAnsiTheme="minorHAnsi" w:cstheme="minorHAnsi"/>
          <w:spacing w:val="-4"/>
          <w:w w:val="83"/>
          <w:sz w:val="22"/>
          <w:szCs w:val="22"/>
        </w:rPr>
        <w:t>A</w:t>
      </w:r>
      <w:r w:rsidRPr="00536445">
        <w:rPr>
          <w:rFonts w:asciiTheme="minorHAnsi" w:hAnsiTheme="minorHAnsi" w:cstheme="minorHAnsi"/>
          <w:spacing w:val="-4"/>
          <w:w w:val="89"/>
          <w:sz w:val="22"/>
          <w:szCs w:val="22"/>
        </w:rPr>
        <w:t>W</w:t>
      </w:r>
      <w:r w:rsidRPr="00536445">
        <w:rPr>
          <w:rFonts w:asciiTheme="minorHAnsi" w:hAnsiTheme="minorHAnsi" w:cstheme="minorHAnsi"/>
          <w:w w:val="89"/>
          <w:sz w:val="22"/>
          <w:szCs w:val="22"/>
        </w:rPr>
        <w:t>ARDS:</w:t>
      </w:r>
    </w:p>
    <w:p w14:paraId="67A253EE" w14:textId="77777777" w:rsidR="00D60389" w:rsidRPr="00536445" w:rsidRDefault="00D60389" w:rsidP="00536445">
      <w:pPr>
        <w:rPr>
          <w:rFonts w:asciiTheme="minorHAnsi" w:hAnsiTheme="minorHAnsi" w:cstheme="minorHAnsi"/>
          <w:sz w:val="22"/>
          <w:szCs w:val="22"/>
        </w:rPr>
      </w:pPr>
    </w:p>
    <w:p w14:paraId="597ABA96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54E043" w14:textId="77777777" w:rsidR="00D60389" w:rsidRPr="00536445" w:rsidRDefault="006721A9" w:rsidP="00536445">
      <w:pPr>
        <w:spacing w:before="23"/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4/1998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Outstanding</w:t>
      </w:r>
      <w:r w:rsidRPr="00536445">
        <w:rPr>
          <w:rFonts w:asciiTheme="minorHAnsi" w:hAnsiTheme="minorHAnsi" w:cstheme="minorHAnsi"/>
          <w:i/>
          <w:spacing w:val="-20"/>
          <w:w w:val="112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Sophomo</w:t>
      </w:r>
      <w:r w:rsidRPr="00536445">
        <w:rPr>
          <w:rFonts w:asciiTheme="minorHAnsi" w:hAnsiTheme="minorHAnsi" w:cstheme="minorHAnsi"/>
          <w:i/>
          <w:spacing w:val="-4"/>
          <w:w w:val="112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e</w:t>
      </w:r>
      <w:r w:rsidRPr="00536445">
        <w:rPr>
          <w:rFonts w:asciiTheme="minorHAnsi" w:hAnsiTheme="minorHAnsi" w:cstheme="minorHAnsi"/>
          <w:i/>
          <w:spacing w:val="46"/>
          <w:w w:val="112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>Didactic</w:t>
      </w:r>
      <w:r w:rsidRPr="00536445">
        <w:rPr>
          <w:rFonts w:asciiTheme="minorHAnsi" w:hAnsiTheme="minorHAnsi" w:cstheme="minorHAnsi"/>
          <w:i/>
          <w:spacing w:val="-14"/>
          <w:w w:val="112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F</w:t>
      </w:r>
      <w:r w:rsidRPr="00536445">
        <w:rPr>
          <w:rFonts w:asciiTheme="minorHAnsi" w:hAnsiTheme="minorHAnsi" w:cstheme="minorHAnsi"/>
          <w:i/>
          <w:w w:val="110"/>
          <w:position w:val="-1"/>
          <w:sz w:val="22"/>
          <w:szCs w:val="22"/>
        </w:rPr>
        <w:t>aculty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1"/>
          <w:position w:val="-1"/>
          <w:sz w:val="22"/>
          <w:szCs w:val="22"/>
        </w:rPr>
        <w:t>Instructor</w:t>
      </w:r>
    </w:p>
    <w:p w14:paraId="572C470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58ADA578" w14:textId="77777777" w:rsidR="00D60389" w:rsidRPr="00536445" w:rsidRDefault="00D60389" w:rsidP="0053644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B1C2D7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pacing w:val="-6"/>
          <w:w w:val="86"/>
          <w:sz w:val="22"/>
          <w:szCs w:val="22"/>
        </w:rPr>
        <w:t>F</w:t>
      </w:r>
      <w:r w:rsidRPr="00536445">
        <w:rPr>
          <w:rFonts w:asciiTheme="minorHAnsi" w:hAnsiTheme="minorHAnsi" w:cstheme="minorHAnsi"/>
          <w:spacing w:val="-4"/>
          <w:w w:val="83"/>
          <w:sz w:val="22"/>
          <w:szCs w:val="22"/>
        </w:rPr>
        <w:t>A</w:t>
      </w:r>
      <w:r w:rsidRPr="00536445">
        <w:rPr>
          <w:rFonts w:asciiTheme="minorHAnsi" w:hAnsiTheme="minorHAnsi" w:cstheme="minorHAnsi"/>
          <w:w w:val="88"/>
          <w:sz w:val="22"/>
          <w:szCs w:val="22"/>
        </w:rPr>
        <w:t>CU</w:t>
      </w:r>
      <w:r w:rsidRPr="00536445">
        <w:rPr>
          <w:rFonts w:asciiTheme="minorHAnsi" w:hAnsiTheme="minorHAnsi" w:cstheme="minorHAnsi"/>
          <w:spacing w:val="-7"/>
          <w:w w:val="88"/>
          <w:sz w:val="22"/>
          <w:szCs w:val="22"/>
        </w:rPr>
        <w:t>L</w:t>
      </w:r>
      <w:r w:rsidRPr="00536445">
        <w:rPr>
          <w:rFonts w:asciiTheme="minorHAnsi" w:hAnsiTheme="minorHAnsi" w:cstheme="minorHAnsi"/>
          <w:w w:val="68"/>
          <w:sz w:val="22"/>
          <w:szCs w:val="22"/>
        </w:rPr>
        <w:t>T</w:t>
      </w:r>
      <w:r w:rsidRPr="00536445">
        <w:rPr>
          <w:rFonts w:asciiTheme="minorHAnsi" w:hAnsiTheme="minorHAnsi" w:cstheme="minorHAnsi"/>
          <w:spacing w:val="-10"/>
          <w:w w:val="68"/>
          <w:sz w:val="22"/>
          <w:szCs w:val="22"/>
        </w:rPr>
        <w:t>Y</w:t>
      </w:r>
      <w:r w:rsidRPr="00536445">
        <w:rPr>
          <w:rFonts w:asciiTheme="minorHAnsi" w:hAnsiTheme="minorHAnsi" w:cstheme="minorHAnsi"/>
          <w:w w:val="110"/>
          <w:sz w:val="22"/>
          <w:szCs w:val="22"/>
        </w:rPr>
        <w:t>:</w:t>
      </w:r>
    </w:p>
    <w:p w14:paraId="768C6833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867247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2007/08                   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Implant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Educators</w:t>
      </w:r>
    </w:p>
    <w:p w14:paraId="57DACA1C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F887679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2005                        </w:t>
      </w:r>
      <w:r w:rsidRPr="00536445">
        <w:rPr>
          <w:rFonts w:asciiTheme="minorHAnsi" w:eastAsia="Century" w:hAnsiTheme="minorHAnsi" w:cstheme="minorHAnsi"/>
          <w:spacing w:val="5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6"/>
          <w:w w:val="8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by</w:t>
      </w:r>
      <w:r w:rsidRPr="00536445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Choic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4"/>
          <w:sz w:val="22"/>
          <w:szCs w:val="22"/>
        </w:rPr>
        <w:t>Specialty</w:t>
      </w:r>
      <w:r w:rsidRPr="00536445">
        <w:rPr>
          <w:rFonts w:asciiTheme="minorHAnsi" w:eastAsia="Century" w:hAnsiTheme="minorHAnsi" w:cstheme="minorHAnsi"/>
          <w:spacing w:val="4"/>
          <w:w w:val="9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Boot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K</w:t>
      </w:r>
      <w:r w:rsidRPr="00536445">
        <w:rPr>
          <w:rFonts w:asciiTheme="minorHAnsi" w:eastAsia="Century" w:hAnsiTheme="minorHAnsi" w:cstheme="minorHAnsi"/>
          <w:sz w:val="22"/>
          <w:szCs w:val="22"/>
        </w:rPr>
        <w:t>amp</w:t>
      </w:r>
    </w:p>
    <w:p w14:paraId="31360C26" w14:textId="77777777" w:rsidR="00D60389" w:rsidRPr="00536445" w:rsidRDefault="00D60389" w:rsidP="005364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7CE1F4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sz w:val="22"/>
          <w:szCs w:val="22"/>
        </w:rPr>
        <w:t>PUBLIC</w:t>
      </w:r>
      <w:r w:rsidRPr="0053644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536445">
        <w:rPr>
          <w:rFonts w:asciiTheme="minorHAnsi" w:hAnsiTheme="minorHAnsi" w:cstheme="minorHAnsi"/>
          <w:sz w:val="22"/>
          <w:szCs w:val="22"/>
        </w:rPr>
        <w:t>TIONS:</w:t>
      </w:r>
    </w:p>
    <w:p w14:paraId="2EF50072" w14:textId="77777777" w:rsidR="00D60389" w:rsidRPr="00536445" w:rsidRDefault="00D60389" w:rsidP="0053644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81ECEBD" w14:textId="77777777" w:rsidR="00D60389" w:rsidRPr="00536445" w:rsidRDefault="006721A9" w:rsidP="00536445">
      <w:pPr>
        <w:tabs>
          <w:tab w:val="left" w:pos="1980"/>
        </w:tabs>
        <w:ind w:left="1986" w:right="204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8/2009</w:t>
      </w:r>
      <w:r w:rsidRPr="00536445">
        <w:rPr>
          <w:rFonts w:asciiTheme="minorHAnsi" w:eastAsia="Century" w:hAnsiTheme="minorHAnsi" w:cstheme="minorHAnsi"/>
          <w:spacing w:val="-4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  <w:t>Aldo</w:t>
      </w:r>
      <w:r w:rsidRPr="00536445">
        <w:rPr>
          <w:rFonts w:asciiTheme="minorHAnsi" w:eastAsia="Century" w:hAnsiTheme="minorHAnsi" w:cstheme="minorHAnsi"/>
          <w:spacing w:val="-2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eopard</w:t>
      </w:r>
      <w:r w:rsidRPr="00536445">
        <w:rPr>
          <w:rFonts w:asciiTheme="minorHAnsi" w:eastAsia="Century" w:hAnsiTheme="minorHAnsi" w:cstheme="minorHAnsi"/>
          <w:spacing w:val="-4"/>
          <w:w w:val="102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Complete</w:t>
      </w:r>
      <w:r w:rsidRPr="00536445">
        <w:rPr>
          <w:rFonts w:asciiTheme="minorHAnsi" w:eastAsia="Century" w:hAnsiTheme="minorHAnsi" w:cstheme="minorHAnsi"/>
          <w:spacing w:val="3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Dentures:</w:t>
      </w:r>
      <w:r w:rsidRPr="00536445">
        <w:rPr>
          <w:rFonts w:asciiTheme="minorHAnsi" w:eastAsia="Century" w:hAnsiTheme="minorHAnsi" w:cstheme="minorHAnsi"/>
          <w:spacing w:val="-1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3"/>
          <w:sz w:val="22"/>
          <w:szCs w:val="22"/>
        </w:rPr>
        <w:t>Achieving</w:t>
      </w:r>
      <w:r w:rsidRPr="00536445">
        <w:rPr>
          <w:rFonts w:asciiTheme="minorHAnsi" w:eastAsia="Century" w:hAnsiTheme="minorHAnsi" w:cstheme="minorHAnsi"/>
          <w:spacing w:val="23"/>
          <w:w w:val="9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Superior</w:t>
      </w:r>
      <w:r w:rsidRPr="00536445">
        <w:rPr>
          <w:rFonts w:asciiTheme="minorHAnsi" w:eastAsia="Century" w:hAnsiTheme="minorHAnsi" w:cstheme="minorHAnsi"/>
          <w:spacing w:val="25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Anterior</w:t>
      </w:r>
      <w:r w:rsidRPr="00536445">
        <w:rPr>
          <w:rFonts w:asciiTheme="minorHAnsi" w:eastAsia="Century" w:hAnsiTheme="minorHAnsi" w:cstheme="minorHAnsi"/>
          <w:spacing w:val="-7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Esthetics</w:t>
      </w:r>
      <w:r w:rsidRPr="00536445">
        <w:rPr>
          <w:rFonts w:asciiTheme="minorHAnsi" w:eastAsia="Century" w:hAnsiTheme="minorHAnsi" w:cstheme="minorHAnsi"/>
          <w:spacing w:val="2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P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os</w:t>
      </w:r>
      <w:r w:rsidRPr="00536445">
        <w:rPr>
          <w:rFonts w:asciiTheme="minorHAnsi" w:eastAsia="Century" w:hAnsiTheme="minorHAnsi" w:cstheme="minorHAnsi"/>
          <w:spacing w:val="-3"/>
          <w:w w:val="88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 xml:space="preserve">-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Delive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Maintenanc</w:t>
      </w:r>
      <w:r w:rsidRPr="00536445">
        <w:rPr>
          <w:rFonts w:asciiTheme="minorHAnsi" w:eastAsia="Century" w:hAnsiTheme="minorHAnsi" w:cstheme="minorHAnsi"/>
          <w:spacing w:val="-7"/>
          <w:sz w:val="22"/>
          <w:szCs w:val="22"/>
        </w:rPr>
        <w:t>e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536445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Inside</w:t>
      </w:r>
      <w:r w:rsidRPr="00536445">
        <w:rPr>
          <w:rFonts w:asciiTheme="minorHAnsi" w:eastAsia="Century" w:hAnsiTheme="minorHAnsi" w:cstheme="minorHAnsi"/>
          <w:spacing w:val="26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6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0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October</w:t>
      </w:r>
      <w:r w:rsidRPr="00536445">
        <w:rPr>
          <w:rFonts w:asciiTheme="minorHAnsi" w:eastAsia="Century" w:hAnsiTheme="minorHAnsi" w:cstheme="minorHAnsi"/>
          <w:spacing w:val="3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2009:70-80.</w:t>
      </w:r>
    </w:p>
    <w:p w14:paraId="20EDE5EB" w14:textId="77777777" w:rsidR="00D60389" w:rsidRPr="00536445" w:rsidRDefault="00D60389" w:rsidP="005364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9A1B82" w14:textId="77777777" w:rsidR="00D60389" w:rsidRPr="00536445" w:rsidRDefault="006721A9" w:rsidP="00536445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7/2008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Aldo</w:t>
      </w:r>
      <w:r w:rsidRPr="00536445">
        <w:rPr>
          <w:rFonts w:asciiTheme="minorHAnsi" w:eastAsia="Century" w:hAnsiTheme="minorHAnsi" w:cstheme="minorHAnsi"/>
          <w:spacing w:val="-2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position w:val="-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position w:val="-1"/>
          <w:sz w:val="22"/>
          <w:szCs w:val="22"/>
        </w:rPr>
        <w:t>eopard</w:t>
      </w:r>
      <w:r w:rsidRPr="00536445">
        <w:rPr>
          <w:rFonts w:asciiTheme="minorHAnsi" w:eastAsia="Century" w:hAnsiTheme="minorHAnsi" w:cstheme="minorHAnsi"/>
          <w:spacing w:val="-4"/>
          <w:w w:val="102"/>
          <w:position w:val="-1"/>
          <w:sz w:val="22"/>
          <w:szCs w:val="22"/>
        </w:rPr>
        <w:t>i</w:t>
      </w:r>
      <w:r w:rsidRPr="00536445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position w:val="-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ixed</w:t>
      </w:r>
      <w:r w:rsidRPr="00536445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90"/>
          <w:position w:val="-1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estorative</w:t>
      </w:r>
      <w:r w:rsidRPr="00536445">
        <w:rPr>
          <w:rFonts w:asciiTheme="minorHAnsi" w:eastAsia="Century" w:hAnsiTheme="minorHAnsi" w:cstheme="minorHAnsi"/>
          <w:spacing w:val="15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Options</w:t>
      </w:r>
      <w:r w:rsidRPr="00536445">
        <w:rPr>
          <w:rFonts w:asciiTheme="minorHAnsi" w:eastAsia="Century" w:hAnsiTheme="minorHAnsi" w:cstheme="minorHAnsi"/>
          <w:spacing w:val="36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1"/>
          <w:w w:val="90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Edentulous</w:t>
      </w:r>
      <w:r w:rsidRPr="00536445">
        <w:rPr>
          <w:rFonts w:asciiTheme="minorHAnsi" w:eastAsia="Century" w:hAnsiTheme="minorHAnsi" w:cstheme="minorHAnsi"/>
          <w:spacing w:val="28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Maxill</w:t>
      </w:r>
      <w:r w:rsidRPr="00536445">
        <w:rPr>
          <w:rFonts w:asciiTheme="minorHAnsi" w:eastAsia="Century" w:hAnsiTheme="minorHAnsi" w:cstheme="minorHAnsi"/>
          <w:spacing w:val="-4"/>
          <w:w w:val="89"/>
          <w:position w:val="-1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9"/>
          <w:position w:val="-1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48"/>
          <w:w w:val="89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4"/>
          <w:w w:val="72"/>
          <w:position w:val="-1"/>
          <w:sz w:val="22"/>
          <w:szCs w:val="22"/>
        </w:rPr>
        <w:t>F</w:t>
      </w:r>
      <w:r w:rsidRPr="00536445">
        <w:rPr>
          <w:rFonts w:asciiTheme="minorHAnsi" w:eastAsia="Century" w:hAnsiTheme="minorHAnsi" w:cstheme="minorHAnsi"/>
          <w:w w:val="95"/>
          <w:position w:val="-1"/>
          <w:sz w:val="22"/>
          <w:szCs w:val="22"/>
        </w:rPr>
        <w:t>unctional</w:t>
      </w:r>
    </w:p>
    <w:p w14:paraId="701E3615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Esthetics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 xml:space="preserve">estorative </w:t>
      </w:r>
      <w:r w:rsidRPr="00536445">
        <w:rPr>
          <w:rFonts w:asciiTheme="minorHAnsi" w:eastAsia="Century" w:hAnsiTheme="minorHAnsi" w:cstheme="minorHAnsi"/>
          <w:spacing w:val="23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spacing w:val="-16"/>
          <w:w w:val="85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-6"/>
          <w:w w:val="8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2008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July;2(3):44-56</w:t>
      </w:r>
    </w:p>
    <w:p w14:paraId="520DC2B5" w14:textId="77777777" w:rsidR="00D60389" w:rsidRPr="00536445" w:rsidRDefault="00D60389" w:rsidP="0053644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F375FD" w14:textId="77777777" w:rsidR="00D60389" w:rsidRPr="00536445" w:rsidRDefault="006721A9" w:rsidP="00536445">
      <w:pPr>
        <w:tabs>
          <w:tab w:val="left" w:pos="1980"/>
        </w:tabs>
        <w:ind w:left="1986" w:right="70" w:hanging="18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sz w:val="22"/>
          <w:szCs w:val="22"/>
        </w:rPr>
        <w:t>11/2004</w:t>
      </w:r>
      <w:r w:rsidRPr="00536445">
        <w:rPr>
          <w:rFonts w:asciiTheme="minorHAnsi" w:eastAsia="Century" w:hAnsiTheme="minorHAnsi" w:cstheme="minorHAnsi"/>
          <w:spacing w:val="-4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ab/>
        <w:t>Jensen</w:t>
      </w:r>
      <w:r w:rsidRPr="00536445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101"/>
          <w:sz w:val="22"/>
          <w:szCs w:val="22"/>
        </w:rPr>
        <w:t>O</w:t>
      </w:r>
      <w:r w:rsidRPr="00536445">
        <w:rPr>
          <w:rFonts w:asciiTheme="minorHAnsi" w:eastAsia="Century" w:hAnsiTheme="minorHAnsi" w:cstheme="minorHAnsi"/>
          <w:spacing w:val="-15"/>
          <w:w w:val="54"/>
          <w:sz w:val="22"/>
          <w:szCs w:val="22"/>
        </w:rPr>
        <w:t>T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6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eopardi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Gallegos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pacing w:val="-7"/>
          <w:w w:val="61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2"/>
          <w:sz w:val="22"/>
          <w:szCs w:val="22"/>
        </w:rPr>
        <w:t>.: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9"/>
          <w:w w:val="86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case</w:t>
      </w:r>
      <w:r w:rsidRPr="00536445">
        <w:rPr>
          <w:rFonts w:asciiTheme="minorHAnsi" w:eastAsia="Century" w:hAnsiTheme="minorHAnsi" w:cstheme="minorHAnsi"/>
          <w:spacing w:val="5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bone</w:t>
      </w:r>
      <w:r w:rsidRPr="00536445">
        <w:rPr>
          <w:rFonts w:asciiTheme="minorHAnsi" w:eastAsia="Century" w:hAnsiTheme="minorHAnsi" w:cstheme="minorHAnsi"/>
          <w:spacing w:val="4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graft</w:t>
      </w:r>
      <w:r w:rsidRPr="00536445">
        <w:rPr>
          <w:rFonts w:asciiTheme="minorHAnsi" w:eastAsia="Century" w:hAnsiTheme="minorHAnsi" w:cstheme="minorHAnsi"/>
          <w:spacing w:val="-4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2"/>
          <w:sz w:val="22"/>
          <w:szCs w:val="22"/>
        </w:rPr>
        <w:t>reconstruction</w:t>
      </w:r>
      <w:r w:rsidRPr="00536445">
        <w:rPr>
          <w:rFonts w:asciiTheme="minorHAnsi" w:eastAsia="Century" w:hAnsiTheme="minorHAnsi" w:cstheme="minorHAnsi"/>
          <w:spacing w:val="32"/>
          <w:w w:val="9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 xml:space="preserve">including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sinus</w:t>
      </w:r>
      <w:r w:rsidRPr="00536445">
        <w:rPr>
          <w:rFonts w:asciiTheme="minorHAnsi" w:eastAsia="Century" w:hAnsiTheme="minorHAnsi" w:cstheme="minorHAnsi"/>
          <w:spacing w:val="-7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7"/>
          <w:sz w:val="22"/>
          <w:szCs w:val="22"/>
        </w:rPr>
        <w:t>grafting</w:t>
      </w:r>
      <w:r w:rsidRPr="00536445">
        <w:rPr>
          <w:rFonts w:asciiTheme="minorHAnsi" w:eastAsia="Century" w:hAnsiTheme="minorHAnsi" w:cstheme="minorHAnsi"/>
          <w:spacing w:val="38"/>
          <w:w w:val="8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and</w:t>
      </w:r>
      <w:r w:rsidRPr="00536445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1"/>
          <w:sz w:val="22"/>
          <w:szCs w:val="22"/>
        </w:rPr>
        <w:t>distraction</w:t>
      </w:r>
      <w:r w:rsidRPr="00536445">
        <w:rPr>
          <w:rFonts w:asciiTheme="minorHAnsi" w:eastAsia="Century" w:hAnsiTheme="minorHAnsi" w:cstheme="minorHAnsi"/>
          <w:spacing w:val="6"/>
          <w:w w:val="9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osteogenesis</w:t>
      </w:r>
      <w:r w:rsidRPr="00536445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8"/>
          <w:sz w:val="22"/>
          <w:szCs w:val="22"/>
        </w:rPr>
        <w:t>for</w:t>
      </w:r>
      <w:r w:rsidRPr="00536445">
        <w:rPr>
          <w:rFonts w:asciiTheme="minorHAnsi" w:eastAsia="Century" w:hAnsiTheme="minorHAnsi" w:cstheme="minorHAnsi"/>
          <w:spacing w:val="8"/>
          <w:w w:val="8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the</w:t>
      </w:r>
      <w:r w:rsidRPr="00536445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atrophic</w:t>
      </w:r>
      <w:r w:rsidRPr="00536445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97"/>
          <w:sz w:val="22"/>
          <w:szCs w:val="22"/>
        </w:rPr>
        <w:t>edentulous</w:t>
      </w:r>
      <w:r w:rsidRPr="00536445">
        <w:rPr>
          <w:rFonts w:asciiTheme="minorHAnsi" w:eastAsia="Century" w:hAnsiTheme="minorHAnsi" w:cstheme="minorHAnsi"/>
          <w:spacing w:val="3"/>
          <w:w w:val="97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maxill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a</w:t>
      </w:r>
      <w:r w:rsidRPr="00536445">
        <w:rPr>
          <w:rFonts w:asciiTheme="minorHAnsi" w:eastAsia="Century" w:hAnsiTheme="minorHAnsi" w:cstheme="minorHAnsi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 xml:space="preserve">J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Oral</w:t>
      </w:r>
      <w:r w:rsidRPr="00536445">
        <w:rPr>
          <w:rFonts w:asciiTheme="minorHAnsi" w:eastAsia="Century" w:hAnsiTheme="minorHAnsi" w:cstheme="minorHAnsi"/>
          <w:spacing w:val="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 xml:space="preserve">Maxillofac </w:t>
      </w:r>
      <w:r w:rsidRPr="00536445">
        <w:rPr>
          <w:rFonts w:asciiTheme="minorHAnsi" w:eastAsia="Century" w:hAnsiTheme="minorHAnsi" w:cstheme="minorHAnsi"/>
          <w:spacing w:val="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Sur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>g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.</w:t>
      </w:r>
      <w:r w:rsidRPr="00536445">
        <w:rPr>
          <w:rFonts w:asciiTheme="minorHAnsi" w:eastAsia="Century" w:hAnsiTheme="minorHAnsi" w:cstheme="minorHAnsi"/>
          <w:spacing w:val="-4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2004</w:t>
      </w:r>
      <w:r w:rsidRPr="00536445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No</w:t>
      </w:r>
      <w:r w:rsidRPr="00536445">
        <w:rPr>
          <w:rFonts w:asciiTheme="minorHAnsi" w:eastAsia="Century" w:hAnsiTheme="minorHAnsi" w:cstheme="minorHAnsi"/>
          <w:spacing w:val="-4"/>
          <w:sz w:val="22"/>
          <w:szCs w:val="22"/>
        </w:rPr>
        <w:t>v</w:t>
      </w:r>
      <w:r w:rsidRPr="00536445">
        <w:rPr>
          <w:rFonts w:asciiTheme="minorHAnsi" w:eastAsia="Century" w:hAnsiTheme="minorHAnsi" w:cstheme="minorHAnsi"/>
          <w:sz w:val="22"/>
          <w:szCs w:val="22"/>
        </w:rPr>
        <w:t>;62(11):1423-8</w:t>
      </w:r>
    </w:p>
    <w:p w14:paraId="3B025BC1" w14:textId="77777777" w:rsidR="00D60389" w:rsidRPr="00536445" w:rsidRDefault="00D60389" w:rsidP="0053644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486C3DE" w14:textId="77777777" w:rsidR="00D60389" w:rsidRPr="00536445" w:rsidRDefault="006721A9" w:rsidP="00536445">
      <w:pPr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8/1999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Complete</w:t>
      </w:r>
      <w:r w:rsidRPr="00536445">
        <w:rPr>
          <w:rFonts w:asciiTheme="minorHAnsi" w:hAnsiTheme="minorHAnsi" w:cstheme="minorHAnsi"/>
          <w:i/>
          <w:spacing w:val="53"/>
          <w:w w:val="113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Dentu</w:t>
      </w:r>
      <w:r w:rsidRPr="00536445">
        <w:rPr>
          <w:rFonts w:asciiTheme="minorHAnsi" w:hAnsiTheme="minorHAnsi" w:cstheme="minorHAnsi"/>
          <w:i/>
          <w:spacing w:val="-4"/>
          <w:w w:val="113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13"/>
          <w:position w:val="-1"/>
          <w:sz w:val="22"/>
          <w:szCs w:val="22"/>
        </w:rPr>
        <w:t>e</w:t>
      </w:r>
      <w:r w:rsidRPr="00536445">
        <w:rPr>
          <w:rFonts w:asciiTheme="minorHAnsi" w:hAnsiTheme="minorHAnsi" w:cstheme="minorHAnsi"/>
          <w:i/>
          <w:spacing w:val="-25"/>
          <w:w w:val="113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Clinic</w:t>
      </w:r>
      <w:r w:rsidRPr="00536445">
        <w:rPr>
          <w:rFonts w:asciiTheme="minorHAnsi" w:hAnsiTheme="minorHAnsi" w:cstheme="minorHAnsi"/>
          <w:i/>
          <w:spacing w:val="21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0"/>
          <w:position w:val="-1"/>
          <w:sz w:val="22"/>
          <w:szCs w:val="22"/>
        </w:rPr>
        <w:t>Manual</w:t>
      </w:r>
    </w:p>
    <w:p w14:paraId="211503CD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Detroit</w:t>
      </w:r>
      <w:r w:rsidRPr="00536445">
        <w:rPr>
          <w:rFonts w:asciiTheme="minorHAnsi" w:eastAsia="Century" w:hAnsiTheme="minorHAnsi" w:cstheme="minorHAnsi"/>
          <w:spacing w:val="-13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Merc</w:t>
      </w:r>
      <w:r w:rsidRPr="00536445">
        <w:rPr>
          <w:rFonts w:asciiTheme="minorHAnsi" w:eastAsia="Century" w:hAnsiTheme="minorHAnsi" w:cstheme="minorHAnsi"/>
          <w:spacing w:val="-17"/>
          <w:w w:val="89"/>
          <w:sz w:val="22"/>
          <w:szCs w:val="22"/>
        </w:rPr>
        <w:t>y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46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p w14:paraId="3E3F9562" w14:textId="77777777" w:rsidR="00D60389" w:rsidRPr="00536445" w:rsidRDefault="006721A9" w:rsidP="00536445">
      <w:pPr>
        <w:spacing w:before="90"/>
        <w:ind w:left="100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6/1993                     </w:t>
      </w:r>
      <w:r w:rsidRPr="00536445">
        <w:rPr>
          <w:rFonts w:asciiTheme="minorHAnsi" w:eastAsia="Century" w:hAnsiTheme="minorHAnsi" w:cstheme="minorHAnsi"/>
          <w:spacing w:val="53"/>
          <w:position w:val="-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Thesis:</w:t>
      </w:r>
      <w:r w:rsidRPr="00536445">
        <w:rPr>
          <w:rFonts w:asciiTheme="minorHAnsi" w:eastAsia="Century" w:hAnsiTheme="minorHAnsi" w:cstheme="minorHAnsi"/>
          <w:spacing w:val="10"/>
          <w:w w:val="84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86"/>
          <w:position w:val="-1"/>
          <w:sz w:val="22"/>
          <w:szCs w:val="22"/>
        </w:rPr>
        <w:t>Th</w:t>
      </w:r>
      <w:r w:rsidRPr="00536445">
        <w:rPr>
          <w:rFonts w:asciiTheme="minorHAnsi" w:hAnsiTheme="minorHAnsi" w:cstheme="minorHAnsi"/>
          <w:i/>
          <w:spacing w:val="-4"/>
          <w:w w:val="86"/>
          <w:position w:val="-1"/>
          <w:sz w:val="22"/>
          <w:szCs w:val="22"/>
        </w:rPr>
        <w:t>r</w:t>
      </w:r>
      <w:r w:rsidRPr="00536445">
        <w:rPr>
          <w:rFonts w:asciiTheme="minorHAnsi" w:hAnsiTheme="minorHAnsi" w:cstheme="minorHAnsi"/>
          <w:i/>
          <w:w w:val="136"/>
          <w:position w:val="-1"/>
          <w:sz w:val="22"/>
          <w:szCs w:val="22"/>
        </w:rPr>
        <w:t>ee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08"/>
          <w:position w:val="-1"/>
          <w:sz w:val="22"/>
          <w:szCs w:val="22"/>
        </w:rPr>
        <w:t>Dimensional</w:t>
      </w:r>
      <w:r w:rsidRPr="00536445">
        <w:rPr>
          <w:rFonts w:asciiTheme="minorHAnsi" w:hAnsiTheme="minorHAnsi" w:cstheme="minorHAnsi"/>
          <w:i/>
          <w:spacing w:val="2"/>
          <w:w w:val="10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4"/>
          <w:w w:val="79"/>
          <w:position w:val="-1"/>
          <w:sz w:val="22"/>
          <w:szCs w:val="22"/>
        </w:rPr>
        <w:t>F</w:t>
      </w:r>
      <w:r w:rsidRPr="00536445">
        <w:rPr>
          <w:rFonts w:asciiTheme="minorHAnsi" w:hAnsiTheme="minorHAnsi" w:cstheme="minorHAnsi"/>
          <w:i/>
          <w:w w:val="104"/>
          <w:position w:val="-1"/>
          <w:sz w:val="22"/>
          <w:szCs w:val="22"/>
        </w:rPr>
        <w:t>inite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2"/>
          <w:position w:val="-1"/>
          <w:sz w:val="22"/>
          <w:szCs w:val="22"/>
        </w:rPr>
        <w:t xml:space="preserve">Element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Analysis</w:t>
      </w:r>
      <w:r w:rsidRPr="00536445">
        <w:rPr>
          <w:rFonts w:asciiTheme="minorHAnsi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of</w:t>
      </w:r>
      <w:r w:rsidRPr="00536445">
        <w:rPr>
          <w:rFonts w:asciiTheme="minorHAnsi" w:hAnsiTheme="minorHAnsi" w:cstheme="minorHAnsi"/>
          <w:i/>
          <w:spacing w:val="2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position w:val="-1"/>
          <w:sz w:val="22"/>
          <w:szCs w:val="22"/>
        </w:rPr>
        <w:t>the</w:t>
      </w:r>
      <w:r w:rsidRPr="00536445">
        <w:rPr>
          <w:rFonts w:asciiTheme="minorHAnsi" w:hAnsiTheme="minorHAnsi" w:cstheme="minorHAnsi"/>
          <w:i/>
          <w:spacing w:val="50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spacing w:val="-13"/>
          <w:w w:val="69"/>
          <w:position w:val="-1"/>
          <w:sz w:val="22"/>
          <w:szCs w:val="22"/>
        </w:rPr>
        <w:t>T</w:t>
      </w:r>
      <w:r w:rsidRPr="00536445">
        <w:rPr>
          <w:rFonts w:asciiTheme="minorHAnsi" w:hAnsiTheme="minorHAnsi" w:cstheme="minorHAnsi"/>
          <w:i/>
          <w:w w:val="110"/>
          <w:position w:val="-1"/>
          <w:sz w:val="22"/>
          <w:szCs w:val="22"/>
        </w:rPr>
        <w:t>ransmandibular</w:t>
      </w:r>
      <w:r w:rsidRPr="00536445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  <w:r w:rsidRPr="00536445">
        <w:rPr>
          <w:rFonts w:asciiTheme="minorHAnsi" w:hAnsiTheme="minorHAnsi" w:cstheme="minorHAnsi"/>
          <w:i/>
          <w:w w:val="110"/>
          <w:position w:val="-1"/>
          <w:sz w:val="22"/>
          <w:szCs w:val="22"/>
        </w:rPr>
        <w:t>Implant</w:t>
      </w:r>
    </w:p>
    <w:p w14:paraId="28529623" w14:textId="77777777" w:rsidR="00D60389" w:rsidRPr="00536445" w:rsidRDefault="006721A9" w:rsidP="00536445">
      <w:pPr>
        <w:ind w:left="1986"/>
        <w:rPr>
          <w:rFonts w:asciiTheme="minorHAnsi" w:hAnsiTheme="minorHAnsi" w:cstheme="minorHAnsi"/>
          <w:sz w:val="22"/>
          <w:szCs w:val="22"/>
        </w:rPr>
      </w:pPr>
      <w:r w:rsidRPr="00536445">
        <w:rPr>
          <w:rFonts w:asciiTheme="minorHAnsi" w:hAnsiTheme="minorHAnsi" w:cstheme="minorHAnsi"/>
          <w:i/>
          <w:w w:val="111"/>
          <w:sz w:val="22"/>
          <w:szCs w:val="22"/>
        </w:rPr>
        <w:t>System</w:t>
      </w:r>
    </w:p>
    <w:p w14:paraId="035685C6" w14:textId="77777777" w:rsidR="00D60389" w:rsidRPr="00536445" w:rsidRDefault="006721A9" w:rsidP="00536445">
      <w:pPr>
        <w:ind w:left="1986"/>
        <w:rPr>
          <w:rFonts w:asciiTheme="minorHAnsi" w:eastAsia="Century" w:hAnsiTheme="minorHAnsi" w:cstheme="minorHAnsi"/>
          <w:sz w:val="22"/>
          <w:szCs w:val="22"/>
        </w:rPr>
      </w:pPr>
      <w:r w:rsidRPr="00536445">
        <w:rPr>
          <w:rFonts w:asciiTheme="minorHAnsi" w:eastAsia="Century" w:hAnsiTheme="minorHAnsi" w:cstheme="minorHAnsi"/>
          <w:w w:val="80"/>
          <w:sz w:val="22"/>
          <w:szCs w:val="22"/>
        </w:rPr>
        <w:t>University</w:t>
      </w:r>
      <w:r w:rsidRPr="00536445">
        <w:rPr>
          <w:rFonts w:asciiTheme="minorHAnsi" w:eastAsia="Century" w:hAnsiTheme="minorHAnsi" w:cstheme="minorHAnsi"/>
          <w:spacing w:val="12"/>
          <w:w w:val="80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North</w:t>
      </w:r>
      <w:r w:rsidRPr="00536445">
        <w:rPr>
          <w:rFonts w:asciiTheme="minorHAnsi" w:eastAsia="Century" w:hAnsiTheme="minorHAnsi" w:cstheme="minorHAnsi"/>
          <w:spacing w:val="-15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9"/>
          <w:sz w:val="22"/>
          <w:szCs w:val="22"/>
        </w:rPr>
        <w:t>Carolina</w:t>
      </w:r>
      <w:r w:rsidRPr="00536445">
        <w:rPr>
          <w:rFonts w:asciiTheme="minorHAnsi" w:eastAsia="Century" w:hAnsiTheme="minorHAnsi" w:cstheme="minorHAnsi"/>
          <w:spacing w:val="47"/>
          <w:w w:val="8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at</w:t>
      </w:r>
      <w:r w:rsidRPr="00536445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Chapel</w:t>
      </w:r>
      <w:r w:rsidRPr="00536445">
        <w:rPr>
          <w:rFonts w:asciiTheme="minorHAnsi" w:eastAsia="Century" w:hAnsiTheme="minorHAnsi" w:cstheme="minorHAnsi"/>
          <w:spacing w:val="14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65"/>
          <w:sz w:val="22"/>
          <w:szCs w:val="22"/>
        </w:rPr>
        <w:t>Hil</w:t>
      </w:r>
      <w:r w:rsidRPr="00536445">
        <w:rPr>
          <w:rFonts w:asciiTheme="minorHAnsi" w:eastAsia="Century" w:hAnsiTheme="minorHAnsi" w:cstheme="minorHAnsi"/>
          <w:spacing w:val="-4"/>
          <w:w w:val="65"/>
          <w:sz w:val="22"/>
          <w:szCs w:val="22"/>
        </w:rPr>
        <w:t>l</w:t>
      </w:r>
      <w:r w:rsidRPr="00536445">
        <w:rPr>
          <w:rFonts w:asciiTheme="minorHAnsi" w:eastAsia="Century" w:hAnsiTheme="minorHAnsi" w:cstheme="minorHAnsi"/>
          <w:w w:val="101"/>
          <w:sz w:val="22"/>
          <w:szCs w:val="22"/>
        </w:rPr>
        <w:t>,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School</w:t>
      </w:r>
      <w:r w:rsidRPr="00536445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sz w:val="22"/>
          <w:szCs w:val="22"/>
        </w:rPr>
        <w:t>of</w:t>
      </w:r>
      <w:r w:rsidRPr="00536445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36445">
        <w:rPr>
          <w:rFonts w:asciiTheme="minorHAnsi" w:eastAsia="Century" w:hAnsiTheme="minorHAnsi" w:cstheme="minorHAnsi"/>
          <w:w w:val="82"/>
          <w:sz w:val="22"/>
          <w:szCs w:val="22"/>
        </w:rPr>
        <w:t>Dentist</w:t>
      </w:r>
      <w:r w:rsidRPr="00536445">
        <w:rPr>
          <w:rFonts w:asciiTheme="minorHAnsi" w:eastAsia="Century" w:hAnsiTheme="minorHAnsi" w:cstheme="minorHAnsi"/>
          <w:spacing w:val="11"/>
          <w:w w:val="82"/>
          <w:sz w:val="22"/>
          <w:szCs w:val="22"/>
        </w:rPr>
        <w:t>r</w:t>
      </w:r>
      <w:r w:rsidRPr="00536445">
        <w:rPr>
          <w:rFonts w:asciiTheme="minorHAnsi" w:eastAsia="Century" w:hAnsiTheme="minorHAnsi" w:cstheme="minorHAnsi"/>
          <w:w w:val="85"/>
          <w:sz w:val="22"/>
          <w:szCs w:val="22"/>
        </w:rPr>
        <w:t>y</w:t>
      </w:r>
    </w:p>
    <w:sectPr w:rsidR="00D60389" w:rsidRPr="00536445">
      <w:pgSz w:w="12240" w:h="15840"/>
      <w:pgMar w:top="900" w:right="1340" w:bottom="280" w:left="1340" w:header="717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B79DA" w14:textId="77777777" w:rsidR="006721A9" w:rsidRDefault="006721A9">
      <w:r>
        <w:separator/>
      </w:r>
    </w:p>
  </w:endnote>
  <w:endnote w:type="continuationSeparator" w:id="0">
    <w:p w14:paraId="292A5FEB" w14:textId="77777777" w:rsidR="006721A9" w:rsidRDefault="0067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C2C5" w14:textId="77777777" w:rsidR="00D60389" w:rsidRDefault="006721A9">
    <w:pPr>
      <w:spacing w:line="200" w:lineRule="exact"/>
    </w:pPr>
    <w:r>
      <w:pict w14:anchorId="07EF6B1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35pt;margin-top:744.95pt;width:15.3pt;height:12pt;z-index:-251657216;mso-position-horizontal-relative:page;mso-position-vertical-relative:page" filled="f" stroked="f">
          <v:textbox inset="0,0,0,0">
            <w:txbxContent>
              <w:p w14:paraId="094F728A" w14:textId="77777777" w:rsidR="00D60389" w:rsidRDefault="006721A9">
                <w:pPr>
                  <w:spacing w:line="220" w:lineRule="exact"/>
                  <w:ind w:left="40"/>
                  <w:rPr>
                    <w:rFonts w:ascii="Century" w:eastAsia="Century" w:hAnsi="Century" w:cs="Century"/>
                  </w:rPr>
                </w:pPr>
                <w:r>
                  <w:fldChar w:fldCharType="begin"/>
                </w:r>
                <w:r>
                  <w:rPr>
                    <w:rFonts w:ascii="Century" w:eastAsia="Century" w:hAnsi="Century" w:cs="Century"/>
                    <w:w w:val="10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DA626" w14:textId="77777777" w:rsidR="006721A9" w:rsidRDefault="006721A9">
      <w:r>
        <w:separator/>
      </w:r>
    </w:p>
  </w:footnote>
  <w:footnote w:type="continuationSeparator" w:id="0">
    <w:p w14:paraId="59E56B21" w14:textId="77777777" w:rsidR="006721A9" w:rsidRDefault="0067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7D91" w14:textId="77777777" w:rsidR="00D60389" w:rsidRDefault="006721A9">
    <w:pPr>
      <w:spacing w:line="200" w:lineRule="exact"/>
    </w:pPr>
    <w:r>
      <w:pict w14:anchorId="706A1C7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36.85pt;width:112.2pt;height:10pt;z-index:-251660288;mso-position-horizontal-relative:page;mso-position-vertical-relative:page" filled="f" stroked="f">
          <v:textbox inset="0,0,0,0">
            <w:txbxContent>
              <w:p w14:paraId="06ED2C81" w14:textId="77777777" w:rsidR="00D60389" w:rsidRDefault="006721A9">
                <w:pPr>
                  <w:spacing w:line="16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Aldo Leopardi, BDS, DDS, M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!</w:t>
                </w:r>
              </w:p>
            </w:txbxContent>
          </v:textbox>
          <w10:wrap anchorx="page" anchory="page"/>
        </v:shape>
      </w:pict>
    </w:r>
    <w:r>
      <w:pict w14:anchorId="31D1F69D">
        <v:shape id="_x0000_s2051" type="#_x0000_t202" style="position:absolute;margin-left:323pt;margin-top:36.85pt;width:4.2pt;height:10pt;z-index:-251659264;mso-position-horizontal-relative:page;mso-position-vertical-relative:page" filled="f" stroked="f">
          <v:textbox inset="0,0,0,0">
            <w:txbxContent>
              <w:p w14:paraId="11FCCDAC" w14:textId="77777777" w:rsidR="00D60389" w:rsidRDefault="006721A9">
                <w:pPr>
                  <w:spacing w:line="16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!</w:t>
                </w:r>
              </w:p>
            </w:txbxContent>
          </v:textbox>
          <w10:wrap anchorx="page" anchory="page"/>
        </v:shape>
      </w:pict>
    </w:r>
    <w:r>
      <w:pict w14:anchorId="5EEEBDAC">
        <v:shape id="_x0000_s2050" type="#_x0000_t202" style="position:absolute;margin-left:479pt;margin-top:36.85pt;width:61pt;height:10pt;z-index:-251658240;mso-position-horizontal-relative:page;mso-position-vertical-relative:page" filled="f" stroked="f">
          <v:textbox inset="0,0,0,0">
            <w:txbxContent>
              <w:p w14:paraId="654DA9A6" w14:textId="77777777" w:rsidR="00D60389" w:rsidRDefault="006721A9">
                <w:pPr>
                  <w:spacing w:line="16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Curriculum 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itae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4E41"/>
    <w:multiLevelType w:val="multilevel"/>
    <w:tmpl w:val="C32C1B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389"/>
    <w:rsid w:val="00536445"/>
    <w:rsid w:val="006721A9"/>
    <w:rsid w:val="00D6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E45B7B7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ldo@aldoleopard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6897</Words>
  <Characters>39319</Characters>
  <Application>Microsoft Office Word</Application>
  <DocSecurity>0</DocSecurity>
  <Lines>327</Lines>
  <Paragraphs>92</Paragraphs>
  <ScaleCrop>false</ScaleCrop>
  <Company/>
  <LinksUpToDate>false</LinksUpToDate>
  <CharactersWithSpaces>46124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2021-06-19T11:53:00Z</dcterms:created>
  <dcterms:modified xsi:type="dcterms:W3CDTF">2021-06-19T11:58:00Z</dcterms:modified>
</cp:coreProperties>
</file>